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3ACE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8</w:t>
      </w:r>
    </w:p>
    <w:p w14:paraId="761DAF4D" w14:textId="77777777" w:rsidR="00252358" w:rsidRPr="00252358" w:rsidRDefault="00000000" w:rsidP="00252358"/>
    <w:p w14:paraId="6BDB077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CB97E99" w14:textId="77777777" w:rsidR="00EB2A75" w:rsidRDefault="00000000" w:rsidP="00EB2A75">
      <w:pPr>
        <w:spacing w:after="120"/>
        <w:rPr>
          <w:rFonts w:ascii="Arial" w:hAnsi="Arial" w:cs="Arial"/>
        </w:rPr>
      </w:pPr>
    </w:p>
    <w:p w14:paraId="033A99DD" w14:textId="77777777" w:rsidR="00DC2A28" w:rsidRDefault="00000000">
      <w:pPr>
        <w:spacing w:before="225" w:after="225" w:line="240" w:lineRule="auto"/>
        <w:jc w:val="center"/>
      </w:pPr>
      <w:r>
        <w:rPr>
          <w:rFonts w:ascii="Arial" w:hAnsi="Arial" w:cs="Arial"/>
          <w:b/>
          <w:bCs/>
          <w:color w:val="000000"/>
          <w:sz w:val="24"/>
          <w:szCs w:val="24"/>
        </w:rPr>
        <w:t>MENIČNA IZJAVA</w:t>
      </w:r>
    </w:p>
    <w:p w14:paraId="7A2D646F" w14:textId="77777777" w:rsidR="00DC2A28" w:rsidRDefault="00000000">
      <w:pPr>
        <w:spacing w:before="225" w:after="225" w:line="240" w:lineRule="auto"/>
        <w:jc w:val="center"/>
      </w:pPr>
      <w:r>
        <w:rPr>
          <w:rFonts w:ascii="Arial" w:hAnsi="Arial" w:cs="Arial"/>
          <w:color w:val="000000"/>
          <w:sz w:val="21"/>
          <w:szCs w:val="21"/>
        </w:rPr>
        <w:t>s pooblastilom za izpolnitev in unovčenje menice</w:t>
      </w:r>
    </w:p>
    <w:p w14:paraId="3A72FC86" w14:textId="77777777" w:rsidR="00DC2A28" w:rsidRDefault="00000000">
      <w:pPr>
        <w:spacing w:before="225" w:after="225" w:line="240" w:lineRule="auto"/>
        <w:jc w:val="both"/>
      </w:pPr>
      <w:r>
        <w:rPr>
          <w:rFonts w:ascii="Arial" w:hAnsi="Arial" w:cs="Arial"/>
          <w:color w:val="000000"/>
          <w:sz w:val="18"/>
          <w:szCs w:val="18"/>
        </w:rPr>
        <w:t> </w:t>
      </w:r>
    </w:p>
    <w:p w14:paraId="684E775F" w14:textId="36FC6D28" w:rsidR="00DC2A2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9676F3" w:rsidRPr="009676F3">
        <w:rPr>
          <w:rFonts w:ascii="Arial" w:hAnsi="Arial" w:cs="Arial"/>
          <w:color w:val="000000"/>
          <w:sz w:val="18"/>
          <w:szCs w:val="18"/>
        </w:rPr>
        <w:t>OBČINA ŽIRI, Loška cesta 1, 4226 Žiri</w:t>
      </w:r>
      <w:r w:rsidR="009676F3">
        <w:rPr>
          <w:rFonts w:ascii="Arial" w:hAnsi="Arial" w:cs="Arial"/>
          <w:color w:val="000000"/>
          <w:sz w:val="18"/>
          <w:szCs w:val="18"/>
        </w:rPr>
        <w:t xml:space="preserve"> </w:t>
      </w:r>
      <w:r>
        <w:rPr>
          <w:rFonts w:ascii="Arial" w:hAnsi="Arial" w:cs="Arial"/>
          <w:color w:val="000000"/>
          <w:sz w:val="18"/>
          <w:szCs w:val="18"/>
        </w:rPr>
        <w:t>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6ED9AC6" w14:textId="77777777" w:rsidR="00001E5D" w:rsidRDefault="00001E5D">
      <w:pPr>
        <w:spacing w:before="225" w:after="225" w:line="240" w:lineRule="auto"/>
        <w:jc w:val="both"/>
      </w:pPr>
    </w:p>
    <w:p w14:paraId="0056DD34" w14:textId="77777777" w:rsidR="00001E5D" w:rsidRDefault="00001E5D" w:rsidP="0084683F">
      <w:pPr>
        <w:spacing w:before="225" w:after="225" w:line="240" w:lineRule="auto"/>
        <w:jc w:val="center"/>
        <w:rPr>
          <w:rFonts w:ascii="Arial" w:hAnsi="Arial" w:cs="Arial"/>
          <w:b/>
          <w:bCs/>
          <w:color w:val="000000"/>
          <w:sz w:val="18"/>
          <w:szCs w:val="18"/>
        </w:rPr>
      </w:pPr>
      <w:r w:rsidRPr="00001E5D">
        <w:rPr>
          <w:rFonts w:ascii="Arial" w:hAnsi="Arial" w:cs="Arial"/>
          <w:b/>
          <w:bCs/>
          <w:color w:val="000000"/>
          <w:sz w:val="18"/>
          <w:szCs w:val="18"/>
        </w:rPr>
        <w:t>Opravljanje šolskih prevozov učencev OŠ Žiri v šolskih letih 2023/2024, 2024/2025, 2025/2026 in 2026/2027</w:t>
      </w:r>
    </w:p>
    <w:p w14:paraId="51DDE1BC" w14:textId="6E0992EF" w:rsidR="0084683F" w:rsidRDefault="0084683F" w:rsidP="0084683F">
      <w:pPr>
        <w:spacing w:before="225" w:after="225" w:line="240" w:lineRule="auto"/>
        <w:jc w:val="center"/>
      </w:pPr>
      <w:r>
        <w:rPr>
          <w:rFonts w:ascii="Arial" w:hAnsi="Arial" w:cs="Arial"/>
          <w:b/>
          <w:bCs/>
          <w:color w:val="000000"/>
          <w:sz w:val="18"/>
          <w:szCs w:val="18"/>
        </w:rPr>
        <w:t>za sklop</w:t>
      </w:r>
      <w:r w:rsidR="00AB2A60">
        <w:rPr>
          <w:rFonts w:ascii="Arial" w:hAnsi="Arial" w:cs="Arial"/>
          <w:b/>
          <w:bCs/>
          <w:color w:val="000000"/>
          <w:sz w:val="18"/>
          <w:szCs w:val="18"/>
        </w:rPr>
        <w:t>/e</w:t>
      </w:r>
      <w:r>
        <w:rPr>
          <w:rFonts w:ascii="Arial" w:hAnsi="Arial" w:cs="Arial"/>
          <w:b/>
          <w:bCs/>
          <w:color w:val="000000"/>
          <w:sz w:val="18"/>
          <w:szCs w:val="18"/>
        </w:rPr>
        <w:t>: _______</w:t>
      </w:r>
    </w:p>
    <w:p w14:paraId="169490E5" w14:textId="77777777" w:rsidR="00DC2A28"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C875FAE" w14:textId="77777777" w:rsidR="00DC2A28" w:rsidRDefault="00000000">
      <w:pPr>
        <w:spacing w:before="225" w:after="225" w:line="240" w:lineRule="auto"/>
        <w:jc w:val="both"/>
      </w:pPr>
      <w:r>
        <w:rPr>
          <w:rFonts w:ascii="Arial" w:hAnsi="Arial" w:cs="Arial"/>
          <w:color w:val="000000"/>
          <w:sz w:val="18"/>
          <w:szCs w:val="18"/>
        </w:rPr>
        <w:t> </w:t>
      </w:r>
    </w:p>
    <w:p w14:paraId="506E82C8" w14:textId="5ABB12F1" w:rsidR="00DC2A28" w:rsidRDefault="00000000">
      <w:pPr>
        <w:spacing w:before="225" w:after="225" w:line="240" w:lineRule="auto"/>
        <w:jc w:val="both"/>
      </w:pPr>
      <w:r>
        <w:rPr>
          <w:rFonts w:ascii="Arial" w:hAnsi="Arial" w:cs="Arial"/>
          <w:color w:val="000000"/>
          <w:sz w:val="18"/>
          <w:szCs w:val="18"/>
        </w:rPr>
        <w:t xml:space="preserve">Naročnika </w:t>
      </w:r>
      <w:r w:rsidR="009676F3" w:rsidRPr="009676F3">
        <w:rPr>
          <w:rFonts w:ascii="Arial" w:hAnsi="Arial" w:cs="Arial"/>
          <w:color w:val="000000"/>
          <w:sz w:val="18"/>
          <w:szCs w:val="18"/>
        </w:rPr>
        <w:t>OBČINA ŽIRI, Loška cesta 1, 4226 Žiri</w:t>
      </w:r>
      <w:r>
        <w:rPr>
          <w:rFonts w:ascii="Arial" w:hAnsi="Arial" w:cs="Arial"/>
          <w:color w:val="000000"/>
          <w:sz w:val="18"/>
          <w:szCs w:val="18"/>
        </w:rPr>
        <w:t xml:space="preserve"> pooblaščamo, da izpolni priloženo menico z zneskom v višini </w:t>
      </w:r>
      <w:r w:rsidR="00B7779A">
        <w:rPr>
          <w:rFonts w:ascii="Arial" w:hAnsi="Arial" w:cs="Arial"/>
          <w:b/>
          <w:bCs/>
          <w:color w:val="000000"/>
          <w:sz w:val="18"/>
          <w:szCs w:val="18"/>
        </w:rPr>
        <w:t xml:space="preserve">_________ </w:t>
      </w:r>
      <w:r>
        <w:rPr>
          <w:rFonts w:ascii="Arial" w:hAnsi="Arial" w:cs="Arial"/>
          <w:b/>
          <w:bCs/>
          <w:color w:val="000000"/>
          <w:sz w:val="18"/>
          <w:szCs w:val="18"/>
        </w:rPr>
        <w:t>EUR</w:t>
      </w:r>
      <w:r w:rsidR="00B7779A">
        <w:rPr>
          <w:rFonts w:ascii="Arial" w:hAnsi="Arial" w:cs="Arial"/>
          <w:b/>
          <w:bCs/>
          <w:color w:val="000000"/>
          <w:sz w:val="18"/>
          <w:szCs w:val="18"/>
        </w:rPr>
        <w:t>.</w:t>
      </w:r>
      <w:r>
        <w:rPr>
          <w:rFonts w:ascii="Arial" w:hAnsi="Arial" w:cs="Arial"/>
          <w:b/>
          <w:bCs/>
          <w:color w:val="000000"/>
          <w:sz w:val="18"/>
          <w:szCs w:val="18"/>
        </w:rPr>
        <w:t xml:space="preserve"> </w:t>
      </w:r>
      <w:r w:rsidR="00B7779A" w:rsidRPr="00B7779A">
        <w:rPr>
          <w:rFonts w:ascii="Arial" w:hAnsi="Arial" w:cs="Arial"/>
          <w:color w:val="808080" w:themeColor="background1" w:themeShade="80"/>
          <w:sz w:val="18"/>
          <w:szCs w:val="18"/>
        </w:rPr>
        <w:t>(</w:t>
      </w:r>
      <w:r w:rsidR="00B7779A" w:rsidRPr="00B7779A">
        <w:rPr>
          <w:rFonts w:ascii="Arial" w:hAnsi="Arial" w:cs="Arial"/>
          <w:i/>
          <w:iCs/>
          <w:color w:val="808080" w:themeColor="background1" w:themeShade="80"/>
          <w:sz w:val="18"/>
          <w:szCs w:val="18"/>
        </w:rPr>
        <w:t>višina se navede glede na število sklopov, za katere ponudnik oddaja ponudbo.</w:t>
      </w:r>
      <w:r w:rsidR="00B7779A">
        <w:rPr>
          <w:rFonts w:ascii="Arial" w:hAnsi="Arial" w:cs="Arial"/>
          <w:color w:val="808080" w:themeColor="background1" w:themeShade="80"/>
          <w:sz w:val="18"/>
          <w:szCs w:val="18"/>
        </w:rPr>
        <w:t xml:space="preserve"> </w:t>
      </w:r>
      <w:r w:rsidR="00B7779A">
        <w:rPr>
          <w:rFonts w:ascii="Arial" w:hAnsi="Arial" w:cs="Arial"/>
          <w:i/>
          <w:iCs/>
          <w:color w:val="808080" w:themeColor="background1" w:themeShade="80"/>
          <w:sz w:val="18"/>
          <w:szCs w:val="18"/>
        </w:rPr>
        <w:t>V</w:t>
      </w:r>
      <w:r w:rsidRPr="00AB2A60">
        <w:rPr>
          <w:rFonts w:ascii="Arial" w:hAnsi="Arial" w:cs="Arial"/>
          <w:i/>
          <w:iCs/>
          <w:color w:val="808080" w:themeColor="background1" w:themeShade="80"/>
          <w:sz w:val="18"/>
          <w:szCs w:val="18"/>
        </w:rPr>
        <w:t xml:space="preserve"> primeru, da ponudnik oddaja ponudbo za več sklopov, se priloži zavarovanje v višini seštevka št. sklopov x </w:t>
      </w:r>
      <w:r w:rsidR="009676F3">
        <w:rPr>
          <w:rFonts w:ascii="Arial" w:hAnsi="Arial" w:cs="Arial"/>
          <w:i/>
          <w:iCs/>
          <w:color w:val="808080" w:themeColor="background1" w:themeShade="80"/>
          <w:sz w:val="18"/>
          <w:szCs w:val="18"/>
        </w:rPr>
        <w:t>1</w:t>
      </w:r>
      <w:r w:rsidRPr="00AB2A60">
        <w:rPr>
          <w:rFonts w:ascii="Arial" w:hAnsi="Arial" w:cs="Arial"/>
          <w:i/>
          <w:iCs/>
          <w:color w:val="808080" w:themeColor="background1" w:themeShade="80"/>
          <w:sz w:val="18"/>
          <w:szCs w:val="18"/>
        </w:rPr>
        <w:t>.000,00 EUR)</w:t>
      </w:r>
    </w:p>
    <w:p w14:paraId="3A9C1410" w14:textId="77777777" w:rsidR="00DC2A28" w:rsidRDefault="0000000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C2A28" w14:paraId="7062403F" w14:textId="77777777">
        <w:tc>
          <w:tcPr>
            <w:tcW w:w="0" w:type="auto"/>
            <w:tcMar>
              <w:top w:w="0" w:type="auto"/>
              <w:bottom w:w="0" w:type="auto"/>
            </w:tcMar>
          </w:tcPr>
          <w:p w14:paraId="10BA88C0"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F1CE68B"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2C5568F"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soglašamo z odpravo napak v ponudbi ali</w:t>
            </w:r>
          </w:p>
          <w:p w14:paraId="179693A7"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ne sklenemo pogodbe v določenem roku ali</w:t>
            </w:r>
          </w:p>
          <w:p w14:paraId="06AB3022" w14:textId="77777777" w:rsidR="00DC2A28" w:rsidRDefault="00000000">
            <w:pPr>
              <w:numPr>
                <w:ilvl w:val="0"/>
                <w:numId w:val="2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4479E10" w14:textId="77777777" w:rsidR="00DC2A28"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A8771F3" w14:textId="77777777" w:rsidR="00DC2A28" w:rsidRDefault="0000000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492B6293" w14:textId="77777777" w:rsidR="00DC2A28" w:rsidRDefault="0000000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0717F71" w14:textId="77777777" w:rsidR="00DC2A28" w:rsidRDefault="00000000">
      <w:pPr>
        <w:spacing w:before="225" w:after="225" w:line="240" w:lineRule="auto"/>
        <w:jc w:val="both"/>
      </w:pPr>
      <w:r>
        <w:rPr>
          <w:rFonts w:ascii="Arial" w:hAnsi="Arial" w:cs="Arial"/>
          <w:color w:val="000000"/>
          <w:sz w:val="18"/>
          <w:szCs w:val="18"/>
        </w:rPr>
        <w:t>Priloga: </w:t>
      </w:r>
    </w:p>
    <w:p w14:paraId="3D32C3F4" w14:textId="77777777" w:rsidR="00DC2A28"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DC2A28" w14:paraId="0F7EFAFB" w14:textId="77777777">
        <w:tc>
          <w:tcPr>
            <w:tcW w:w="4080" w:type="dxa"/>
            <w:tcMar>
              <w:top w:w="75" w:type="dxa"/>
              <w:bottom w:w="75" w:type="dxa"/>
            </w:tcMar>
            <w:vAlign w:val="center"/>
          </w:tcPr>
          <w:p w14:paraId="5F94406E" w14:textId="77777777" w:rsidR="00DC2A28"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789F2A" w14:textId="77777777" w:rsidR="00DC2A28"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DC2A28" w14:paraId="4445DB18" w14:textId="77777777">
        <w:tc>
          <w:tcPr>
            <w:tcW w:w="4080" w:type="dxa"/>
            <w:tcMar>
              <w:top w:w="75" w:type="dxa"/>
              <w:bottom w:w="75" w:type="dxa"/>
            </w:tcMar>
            <w:vAlign w:val="center"/>
          </w:tcPr>
          <w:p w14:paraId="156F382B" w14:textId="77777777" w:rsidR="00DC2A28"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6CA79F3" w14:textId="77777777" w:rsidR="00DC2A28" w:rsidRDefault="00DC2A28"/>
          <w:p w14:paraId="00B53F31" w14:textId="77777777" w:rsidR="00DC2A28" w:rsidRDefault="00000000">
            <w:pPr>
              <w:jc w:val="center"/>
            </w:pPr>
            <w:r>
              <w:rPr>
                <w:rFonts w:ascii="Arial" w:hAnsi="Arial" w:cs="Arial"/>
                <w:color w:val="A9A9A9"/>
                <w:position w:val="-2"/>
                <w:sz w:val="18"/>
                <w:szCs w:val="18"/>
              </w:rPr>
              <w:t>(žig in podpis)</w:t>
            </w:r>
          </w:p>
        </w:tc>
      </w:tr>
    </w:tbl>
    <w:p w14:paraId="46F30C93" w14:textId="77777777" w:rsidR="00DC2A28" w:rsidRDefault="00000000">
      <w:pPr>
        <w:spacing w:before="225" w:after="225" w:line="240" w:lineRule="auto"/>
        <w:jc w:val="both"/>
      </w:pPr>
      <w:r>
        <w:rPr>
          <w:rFonts w:ascii="Arial" w:hAnsi="Arial" w:cs="Arial"/>
          <w:color w:val="000000"/>
          <w:sz w:val="18"/>
          <w:szCs w:val="18"/>
        </w:rPr>
        <w:t> </w:t>
      </w:r>
    </w:p>
    <w:p w14:paraId="4432B4CF" w14:textId="46A9954D" w:rsidR="00DC2A28" w:rsidRDefault="00000000" w:rsidP="00B7779A">
      <w:pPr>
        <w:spacing w:before="225" w:after="225" w:line="240" w:lineRule="auto"/>
        <w:jc w:val="both"/>
      </w:pPr>
      <w:r>
        <w:rPr>
          <w:rFonts w:ascii="Arial" w:hAnsi="Arial" w:cs="Arial"/>
          <w:color w:val="000000"/>
          <w:sz w:val="18"/>
          <w:szCs w:val="18"/>
        </w:rPr>
        <w:t> </w:t>
      </w:r>
    </w:p>
    <w:sectPr w:rsidR="00DC2A28" w:rsidSect="00B7779A">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14CFB" w14:textId="77777777" w:rsidR="002B5595" w:rsidRDefault="002B5595" w:rsidP="006975C6">
      <w:pPr>
        <w:spacing w:after="0" w:line="240" w:lineRule="auto"/>
      </w:pPr>
      <w:r>
        <w:separator/>
      </w:r>
    </w:p>
  </w:endnote>
  <w:endnote w:type="continuationSeparator" w:id="0">
    <w:p w14:paraId="18F0A415" w14:textId="77777777" w:rsidR="002B5595" w:rsidRDefault="002B559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03AB"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FFDF2" w14:textId="77777777" w:rsidR="002B5595" w:rsidRDefault="002B5595" w:rsidP="006975C6">
      <w:pPr>
        <w:spacing w:after="0" w:line="240" w:lineRule="auto"/>
      </w:pPr>
      <w:r>
        <w:separator/>
      </w:r>
    </w:p>
  </w:footnote>
  <w:footnote w:type="continuationSeparator" w:id="0">
    <w:p w14:paraId="0433B9F5" w14:textId="77777777" w:rsidR="002B5595" w:rsidRDefault="002B559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D4F9" w14:textId="232EEB40" w:rsidR="009E7C0A" w:rsidRDefault="009E7C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8844" w14:textId="5A03B916" w:rsidR="009E7C0A" w:rsidRDefault="009E7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3536" w14:textId="577AF5A7" w:rsidR="009E7C0A" w:rsidRDefault="009E7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4BF4CCE"/>
    <w:multiLevelType w:val="hybridMultilevel"/>
    <w:tmpl w:val="944A83FC"/>
    <w:lvl w:ilvl="0" w:tplc="D67E36F6">
      <w:start w:val="1"/>
      <w:numFmt w:val="bullet"/>
      <w:lvlText w:val=""/>
      <w:lvlJc w:val="left"/>
      <w:pPr>
        <w:ind w:left="720" w:hanging="360"/>
      </w:pPr>
      <w:rPr>
        <w:rFonts w:ascii="Symbol" w:hAnsi="Symbol" w:cs="Symbol" w:hint="default"/>
        <w:sz w:val="18"/>
        <w:szCs w:val="18"/>
      </w:rPr>
    </w:lvl>
    <w:lvl w:ilvl="1" w:tplc="008A0BD0">
      <w:start w:val="1"/>
      <w:numFmt w:val="bullet"/>
      <w:lvlText w:val="o"/>
      <w:lvlJc w:val="left"/>
      <w:pPr>
        <w:ind w:left="1440" w:hanging="360"/>
      </w:pPr>
      <w:rPr>
        <w:rFonts w:ascii="Courier New" w:hAnsi="Courier New" w:cs="Courier New" w:hint="default"/>
      </w:rPr>
    </w:lvl>
    <w:lvl w:ilvl="2" w:tplc="812E4D48">
      <w:start w:val="1"/>
      <w:numFmt w:val="bullet"/>
      <w:lvlText w:val=""/>
      <w:lvlJc w:val="left"/>
      <w:pPr>
        <w:ind w:left="2160" w:hanging="360"/>
      </w:pPr>
      <w:rPr>
        <w:rFonts w:ascii="Wingdings" w:hAnsi="Wingdings" w:cs="Wingdings" w:hint="default"/>
      </w:rPr>
    </w:lvl>
    <w:lvl w:ilvl="3" w:tplc="183C2E20">
      <w:start w:val="1"/>
      <w:numFmt w:val="bullet"/>
      <w:lvlText w:val=""/>
      <w:lvlJc w:val="left"/>
      <w:pPr>
        <w:ind w:left="2880" w:hanging="360"/>
      </w:pPr>
      <w:rPr>
        <w:rFonts w:ascii="Symbol" w:hAnsi="Symbol" w:cs="Symbol" w:hint="default"/>
      </w:rPr>
    </w:lvl>
    <w:lvl w:ilvl="4" w:tplc="EBA0FD28">
      <w:start w:val="1"/>
      <w:numFmt w:val="bullet"/>
      <w:lvlText w:val="o"/>
      <w:lvlJc w:val="left"/>
      <w:pPr>
        <w:ind w:left="3600" w:hanging="360"/>
      </w:pPr>
      <w:rPr>
        <w:rFonts w:ascii="Courier New" w:hAnsi="Courier New" w:cs="Courier New" w:hint="default"/>
      </w:rPr>
    </w:lvl>
    <w:lvl w:ilvl="5" w:tplc="7BD644A0">
      <w:start w:val="1"/>
      <w:numFmt w:val="bullet"/>
      <w:lvlText w:val=""/>
      <w:lvlJc w:val="left"/>
      <w:pPr>
        <w:ind w:left="4320" w:hanging="360"/>
      </w:pPr>
      <w:rPr>
        <w:rFonts w:ascii="Wingdings" w:hAnsi="Wingdings" w:cs="Wingdings" w:hint="default"/>
      </w:rPr>
    </w:lvl>
    <w:lvl w:ilvl="6" w:tplc="FC26C5A0">
      <w:start w:val="1"/>
      <w:numFmt w:val="bullet"/>
      <w:lvlText w:val=""/>
      <w:lvlJc w:val="left"/>
      <w:pPr>
        <w:ind w:left="5040" w:hanging="360"/>
      </w:pPr>
      <w:rPr>
        <w:rFonts w:ascii="Symbol" w:hAnsi="Symbol" w:cs="Symbol" w:hint="default"/>
      </w:rPr>
    </w:lvl>
    <w:lvl w:ilvl="7" w:tplc="2CC4E08A">
      <w:start w:val="1"/>
      <w:numFmt w:val="bullet"/>
      <w:lvlText w:val="o"/>
      <w:lvlJc w:val="left"/>
      <w:pPr>
        <w:ind w:left="5760" w:hanging="360"/>
      </w:pPr>
      <w:rPr>
        <w:rFonts w:ascii="Courier New" w:hAnsi="Courier New" w:cs="Courier New" w:hint="default"/>
      </w:rPr>
    </w:lvl>
    <w:lvl w:ilvl="8" w:tplc="CADAAFD8">
      <w:start w:val="1"/>
      <w:numFmt w:val="bullet"/>
      <w:lvlText w:val=""/>
      <w:lvlJc w:val="left"/>
      <w:pPr>
        <w:ind w:left="6480" w:hanging="360"/>
      </w:pPr>
      <w:rPr>
        <w:rFonts w:ascii="Wingdings" w:hAnsi="Wingdings" w:cs="Wingdings" w:hint="default"/>
      </w:rPr>
    </w:lvl>
  </w:abstractNum>
  <w:abstractNum w:abstractNumId="2"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3" w15:restartNumberingAfterBreak="0">
    <w:nsid w:val="0C3B5D9C"/>
    <w:multiLevelType w:val="hybridMultilevel"/>
    <w:tmpl w:val="F9A2548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522DB"/>
    <w:multiLevelType w:val="hybridMultilevel"/>
    <w:tmpl w:val="DAC8D65E"/>
    <w:lvl w:ilvl="0" w:tplc="501CAAC2">
      <w:start w:val="1"/>
      <w:numFmt w:val="bullet"/>
      <w:lvlText w:val=""/>
      <w:lvlJc w:val="left"/>
      <w:pPr>
        <w:ind w:left="720" w:hanging="360"/>
      </w:pPr>
      <w:rPr>
        <w:rFonts w:ascii="Symbol" w:hAnsi="Symbol" w:cs="Symbol" w:hint="default"/>
        <w:sz w:val="18"/>
        <w:szCs w:val="18"/>
      </w:rPr>
    </w:lvl>
    <w:lvl w:ilvl="1" w:tplc="4DE23108">
      <w:start w:val="1"/>
      <w:numFmt w:val="bullet"/>
      <w:lvlText w:val="o"/>
      <w:lvlJc w:val="left"/>
      <w:pPr>
        <w:ind w:left="1440" w:hanging="360"/>
      </w:pPr>
      <w:rPr>
        <w:rFonts w:ascii="Courier New" w:hAnsi="Courier New" w:cs="Courier New" w:hint="default"/>
      </w:rPr>
    </w:lvl>
    <w:lvl w:ilvl="2" w:tplc="6E2E3228">
      <w:start w:val="1"/>
      <w:numFmt w:val="bullet"/>
      <w:lvlText w:val=""/>
      <w:lvlJc w:val="left"/>
      <w:pPr>
        <w:ind w:left="2160" w:hanging="360"/>
      </w:pPr>
      <w:rPr>
        <w:rFonts w:ascii="Wingdings" w:hAnsi="Wingdings" w:cs="Wingdings" w:hint="default"/>
      </w:rPr>
    </w:lvl>
    <w:lvl w:ilvl="3" w:tplc="B1966CBA">
      <w:start w:val="1"/>
      <w:numFmt w:val="bullet"/>
      <w:lvlText w:val=""/>
      <w:lvlJc w:val="left"/>
      <w:pPr>
        <w:ind w:left="2880" w:hanging="360"/>
      </w:pPr>
      <w:rPr>
        <w:rFonts w:ascii="Symbol" w:hAnsi="Symbol" w:cs="Symbol" w:hint="default"/>
      </w:rPr>
    </w:lvl>
    <w:lvl w:ilvl="4" w:tplc="BABC3E82">
      <w:start w:val="1"/>
      <w:numFmt w:val="bullet"/>
      <w:lvlText w:val="o"/>
      <w:lvlJc w:val="left"/>
      <w:pPr>
        <w:ind w:left="3600" w:hanging="360"/>
      </w:pPr>
      <w:rPr>
        <w:rFonts w:ascii="Courier New" w:hAnsi="Courier New" w:cs="Courier New" w:hint="default"/>
      </w:rPr>
    </w:lvl>
    <w:lvl w:ilvl="5" w:tplc="54EA1098">
      <w:start w:val="1"/>
      <w:numFmt w:val="bullet"/>
      <w:lvlText w:val=""/>
      <w:lvlJc w:val="left"/>
      <w:pPr>
        <w:ind w:left="4320" w:hanging="360"/>
      </w:pPr>
      <w:rPr>
        <w:rFonts w:ascii="Wingdings" w:hAnsi="Wingdings" w:cs="Wingdings" w:hint="default"/>
      </w:rPr>
    </w:lvl>
    <w:lvl w:ilvl="6" w:tplc="D37E096A">
      <w:start w:val="1"/>
      <w:numFmt w:val="bullet"/>
      <w:lvlText w:val=""/>
      <w:lvlJc w:val="left"/>
      <w:pPr>
        <w:ind w:left="5040" w:hanging="360"/>
      </w:pPr>
      <w:rPr>
        <w:rFonts w:ascii="Symbol" w:hAnsi="Symbol" w:cs="Symbol" w:hint="default"/>
      </w:rPr>
    </w:lvl>
    <w:lvl w:ilvl="7" w:tplc="85DCDDD8">
      <w:start w:val="1"/>
      <w:numFmt w:val="bullet"/>
      <w:lvlText w:val="o"/>
      <w:lvlJc w:val="left"/>
      <w:pPr>
        <w:ind w:left="5760" w:hanging="360"/>
      </w:pPr>
      <w:rPr>
        <w:rFonts w:ascii="Courier New" w:hAnsi="Courier New" w:cs="Courier New" w:hint="default"/>
      </w:rPr>
    </w:lvl>
    <w:lvl w:ilvl="8" w:tplc="2C5AD032">
      <w:start w:val="1"/>
      <w:numFmt w:val="bullet"/>
      <w:lvlText w:val=""/>
      <w:lvlJc w:val="left"/>
      <w:pPr>
        <w:ind w:left="6480" w:hanging="360"/>
      </w:pPr>
      <w:rPr>
        <w:rFonts w:ascii="Wingdings" w:hAnsi="Wingdings" w:cs="Wingdings" w:hint="default"/>
      </w:rPr>
    </w:lvl>
  </w:abstractNum>
  <w:abstractNum w:abstractNumId="5" w15:restartNumberingAfterBreak="0">
    <w:nsid w:val="16614533"/>
    <w:multiLevelType w:val="hybridMultilevel"/>
    <w:tmpl w:val="F990D178"/>
    <w:lvl w:ilvl="0" w:tplc="7242AA80">
      <w:start w:val="1"/>
      <w:numFmt w:val="bullet"/>
      <w:lvlText w:val=""/>
      <w:lvlJc w:val="left"/>
      <w:pPr>
        <w:ind w:left="720" w:hanging="360"/>
      </w:pPr>
      <w:rPr>
        <w:rFonts w:ascii="Symbol" w:hAnsi="Symbol" w:cs="Symbol" w:hint="default"/>
        <w:sz w:val="18"/>
        <w:szCs w:val="18"/>
      </w:rPr>
    </w:lvl>
    <w:lvl w:ilvl="1" w:tplc="86B0AE02">
      <w:start w:val="1"/>
      <w:numFmt w:val="bullet"/>
      <w:lvlText w:val="o"/>
      <w:lvlJc w:val="left"/>
      <w:pPr>
        <w:ind w:left="1440" w:hanging="360"/>
      </w:pPr>
      <w:rPr>
        <w:rFonts w:ascii="Courier New" w:hAnsi="Courier New" w:cs="Courier New" w:hint="default"/>
      </w:rPr>
    </w:lvl>
    <w:lvl w:ilvl="2" w:tplc="EF7E3FD8">
      <w:start w:val="1"/>
      <w:numFmt w:val="bullet"/>
      <w:lvlText w:val=""/>
      <w:lvlJc w:val="left"/>
      <w:pPr>
        <w:ind w:left="2160" w:hanging="360"/>
      </w:pPr>
      <w:rPr>
        <w:rFonts w:ascii="Wingdings" w:hAnsi="Wingdings" w:cs="Wingdings" w:hint="default"/>
      </w:rPr>
    </w:lvl>
    <w:lvl w:ilvl="3" w:tplc="D0B8D068">
      <w:start w:val="1"/>
      <w:numFmt w:val="bullet"/>
      <w:lvlText w:val=""/>
      <w:lvlJc w:val="left"/>
      <w:pPr>
        <w:ind w:left="2880" w:hanging="360"/>
      </w:pPr>
      <w:rPr>
        <w:rFonts w:ascii="Symbol" w:hAnsi="Symbol" w:cs="Symbol" w:hint="default"/>
      </w:rPr>
    </w:lvl>
    <w:lvl w:ilvl="4" w:tplc="D61456AE">
      <w:start w:val="1"/>
      <w:numFmt w:val="bullet"/>
      <w:lvlText w:val="o"/>
      <w:lvlJc w:val="left"/>
      <w:pPr>
        <w:ind w:left="3600" w:hanging="360"/>
      </w:pPr>
      <w:rPr>
        <w:rFonts w:ascii="Courier New" w:hAnsi="Courier New" w:cs="Courier New" w:hint="default"/>
      </w:rPr>
    </w:lvl>
    <w:lvl w:ilvl="5" w:tplc="C770CBA6">
      <w:start w:val="1"/>
      <w:numFmt w:val="bullet"/>
      <w:lvlText w:val=""/>
      <w:lvlJc w:val="left"/>
      <w:pPr>
        <w:ind w:left="4320" w:hanging="360"/>
      </w:pPr>
      <w:rPr>
        <w:rFonts w:ascii="Wingdings" w:hAnsi="Wingdings" w:cs="Wingdings" w:hint="default"/>
      </w:rPr>
    </w:lvl>
    <w:lvl w:ilvl="6" w:tplc="3326C5F6">
      <w:start w:val="1"/>
      <w:numFmt w:val="bullet"/>
      <w:lvlText w:val=""/>
      <w:lvlJc w:val="left"/>
      <w:pPr>
        <w:ind w:left="5040" w:hanging="360"/>
      </w:pPr>
      <w:rPr>
        <w:rFonts w:ascii="Symbol" w:hAnsi="Symbol" w:cs="Symbol" w:hint="default"/>
      </w:rPr>
    </w:lvl>
    <w:lvl w:ilvl="7" w:tplc="25DCDD42">
      <w:start w:val="1"/>
      <w:numFmt w:val="bullet"/>
      <w:lvlText w:val="o"/>
      <w:lvlJc w:val="left"/>
      <w:pPr>
        <w:ind w:left="5760" w:hanging="360"/>
      </w:pPr>
      <w:rPr>
        <w:rFonts w:ascii="Courier New" w:hAnsi="Courier New" w:cs="Courier New" w:hint="default"/>
      </w:rPr>
    </w:lvl>
    <w:lvl w:ilvl="8" w:tplc="C524B2AA">
      <w:start w:val="1"/>
      <w:numFmt w:val="bullet"/>
      <w:lvlText w:val=""/>
      <w:lvlJc w:val="left"/>
      <w:pPr>
        <w:ind w:left="6480" w:hanging="360"/>
      </w:pPr>
      <w:rPr>
        <w:rFonts w:ascii="Wingdings" w:hAnsi="Wingdings" w:cs="Wingdings" w:hint="default"/>
      </w:rPr>
    </w:lvl>
  </w:abstractNum>
  <w:abstractNum w:abstractNumId="6"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7" w15:restartNumberingAfterBreak="0">
    <w:nsid w:val="1E0F6E20"/>
    <w:multiLevelType w:val="hybridMultilevel"/>
    <w:tmpl w:val="2D2C4DFC"/>
    <w:lvl w:ilvl="0" w:tplc="479C9912">
      <w:start w:val="1"/>
      <w:numFmt w:val="bullet"/>
      <w:lvlText w:val=""/>
      <w:lvlJc w:val="left"/>
      <w:pPr>
        <w:ind w:left="720" w:hanging="360"/>
      </w:pPr>
      <w:rPr>
        <w:rFonts w:ascii="Symbol" w:hAnsi="Symbol" w:cs="Symbol" w:hint="default"/>
        <w:sz w:val="18"/>
        <w:szCs w:val="18"/>
      </w:rPr>
    </w:lvl>
    <w:lvl w:ilvl="1" w:tplc="F424CD44">
      <w:start w:val="1"/>
      <w:numFmt w:val="bullet"/>
      <w:lvlText w:val="o"/>
      <w:lvlJc w:val="left"/>
      <w:pPr>
        <w:ind w:left="1440" w:hanging="360"/>
      </w:pPr>
      <w:rPr>
        <w:rFonts w:ascii="Courier New" w:hAnsi="Courier New" w:cs="Courier New" w:hint="default"/>
      </w:rPr>
    </w:lvl>
    <w:lvl w:ilvl="2" w:tplc="5DF643E8">
      <w:start w:val="1"/>
      <w:numFmt w:val="bullet"/>
      <w:lvlText w:val=""/>
      <w:lvlJc w:val="left"/>
      <w:pPr>
        <w:ind w:left="2160" w:hanging="360"/>
      </w:pPr>
      <w:rPr>
        <w:rFonts w:ascii="Wingdings" w:hAnsi="Wingdings" w:cs="Wingdings" w:hint="default"/>
      </w:rPr>
    </w:lvl>
    <w:lvl w:ilvl="3" w:tplc="844A73F8">
      <w:start w:val="1"/>
      <w:numFmt w:val="bullet"/>
      <w:lvlText w:val=""/>
      <w:lvlJc w:val="left"/>
      <w:pPr>
        <w:ind w:left="2880" w:hanging="360"/>
      </w:pPr>
      <w:rPr>
        <w:rFonts w:ascii="Symbol" w:hAnsi="Symbol" w:cs="Symbol" w:hint="default"/>
      </w:rPr>
    </w:lvl>
    <w:lvl w:ilvl="4" w:tplc="9116A2F4">
      <w:start w:val="1"/>
      <w:numFmt w:val="bullet"/>
      <w:lvlText w:val="o"/>
      <w:lvlJc w:val="left"/>
      <w:pPr>
        <w:ind w:left="3600" w:hanging="360"/>
      </w:pPr>
      <w:rPr>
        <w:rFonts w:ascii="Courier New" w:hAnsi="Courier New" w:cs="Courier New" w:hint="default"/>
      </w:rPr>
    </w:lvl>
    <w:lvl w:ilvl="5" w:tplc="F65A6174">
      <w:start w:val="1"/>
      <w:numFmt w:val="bullet"/>
      <w:lvlText w:val=""/>
      <w:lvlJc w:val="left"/>
      <w:pPr>
        <w:ind w:left="4320" w:hanging="360"/>
      </w:pPr>
      <w:rPr>
        <w:rFonts w:ascii="Wingdings" w:hAnsi="Wingdings" w:cs="Wingdings" w:hint="default"/>
      </w:rPr>
    </w:lvl>
    <w:lvl w:ilvl="6" w:tplc="3C2CD36A">
      <w:start w:val="1"/>
      <w:numFmt w:val="bullet"/>
      <w:lvlText w:val=""/>
      <w:lvlJc w:val="left"/>
      <w:pPr>
        <w:ind w:left="5040" w:hanging="360"/>
      </w:pPr>
      <w:rPr>
        <w:rFonts w:ascii="Symbol" w:hAnsi="Symbol" w:cs="Symbol" w:hint="default"/>
      </w:rPr>
    </w:lvl>
    <w:lvl w:ilvl="7" w:tplc="FFA64E82">
      <w:start w:val="1"/>
      <w:numFmt w:val="bullet"/>
      <w:lvlText w:val="o"/>
      <w:lvlJc w:val="left"/>
      <w:pPr>
        <w:ind w:left="5760" w:hanging="360"/>
      </w:pPr>
      <w:rPr>
        <w:rFonts w:ascii="Courier New" w:hAnsi="Courier New" w:cs="Courier New" w:hint="default"/>
      </w:rPr>
    </w:lvl>
    <w:lvl w:ilvl="8" w:tplc="2F9CF37E">
      <w:start w:val="1"/>
      <w:numFmt w:val="bullet"/>
      <w:lvlText w:val=""/>
      <w:lvlJc w:val="left"/>
      <w:pPr>
        <w:ind w:left="6480" w:hanging="360"/>
      </w:pPr>
      <w:rPr>
        <w:rFonts w:ascii="Wingdings" w:hAnsi="Wingdings" w:cs="Wingdings" w:hint="default"/>
      </w:rPr>
    </w:lvl>
  </w:abstractNum>
  <w:abstractNum w:abstractNumId="8"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9"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F6575EB"/>
    <w:multiLevelType w:val="hybridMultilevel"/>
    <w:tmpl w:val="04940480"/>
    <w:lvl w:ilvl="0" w:tplc="07F49992">
      <w:start w:val="1"/>
      <w:numFmt w:val="bullet"/>
      <w:lvlText w:val=""/>
      <w:lvlJc w:val="left"/>
      <w:pPr>
        <w:ind w:left="720" w:hanging="360"/>
      </w:pPr>
      <w:rPr>
        <w:rFonts w:ascii="Symbol" w:hAnsi="Symbol" w:cs="Symbol" w:hint="default"/>
        <w:sz w:val="18"/>
        <w:szCs w:val="18"/>
      </w:rPr>
    </w:lvl>
    <w:lvl w:ilvl="1" w:tplc="1BB424AA">
      <w:start w:val="1"/>
      <w:numFmt w:val="bullet"/>
      <w:lvlText w:val="o"/>
      <w:lvlJc w:val="left"/>
      <w:pPr>
        <w:ind w:left="1440" w:hanging="360"/>
      </w:pPr>
      <w:rPr>
        <w:rFonts w:ascii="Courier New" w:hAnsi="Courier New" w:cs="Courier New" w:hint="default"/>
      </w:rPr>
    </w:lvl>
    <w:lvl w:ilvl="2" w:tplc="DD2A439A">
      <w:start w:val="1"/>
      <w:numFmt w:val="bullet"/>
      <w:lvlText w:val=""/>
      <w:lvlJc w:val="left"/>
      <w:pPr>
        <w:ind w:left="2160" w:hanging="360"/>
      </w:pPr>
      <w:rPr>
        <w:rFonts w:ascii="Wingdings" w:hAnsi="Wingdings" w:cs="Wingdings" w:hint="default"/>
      </w:rPr>
    </w:lvl>
    <w:lvl w:ilvl="3" w:tplc="DB78135C">
      <w:start w:val="1"/>
      <w:numFmt w:val="bullet"/>
      <w:lvlText w:val=""/>
      <w:lvlJc w:val="left"/>
      <w:pPr>
        <w:ind w:left="2880" w:hanging="360"/>
      </w:pPr>
      <w:rPr>
        <w:rFonts w:ascii="Symbol" w:hAnsi="Symbol" w:cs="Symbol" w:hint="default"/>
      </w:rPr>
    </w:lvl>
    <w:lvl w:ilvl="4" w:tplc="20DA8E52">
      <w:start w:val="1"/>
      <w:numFmt w:val="bullet"/>
      <w:lvlText w:val="o"/>
      <w:lvlJc w:val="left"/>
      <w:pPr>
        <w:ind w:left="3600" w:hanging="360"/>
      </w:pPr>
      <w:rPr>
        <w:rFonts w:ascii="Courier New" w:hAnsi="Courier New" w:cs="Courier New" w:hint="default"/>
      </w:rPr>
    </w:lvl>
    <w:lvl w:ilvl="5" w:tplc="8BF0ED58">
      <w:start w:val="1"/>
      <w:numFmt w:val="bullet"/>
      <w:lvlText w:val=""/>
      <w:lvlJc w:val="left"/>
      <w:pPr>
        <w:ind w:left="4320" w:hanging="360"/>
      </w:pPr>
      <w:rPr>
        <w:rFonts w:ascii="Wingdings" w:hAnsi="Wingdings" w:cs="Wingdings" w:hint="default"/>
      </w:rPr>
    </w:lvl>
    <w:lvl w:ilvl="6" w:tplc="FA96E9DE">
      <w:start w:val="1"/>
      <w:numFmt w:val="bullet"/>
      <w:lvlText w:val=""/>
      <w:lvlJc w:val="left"/>
      <w:pPr>
        <w:ind w:left="5040" w:hanging="360"/>
      </w:pPr>
      <w:rPr>
        <w:rFonts w:ascii="Symbol" w:hAnsi="Symbol" w:cs="Symbol" w:hint="default"/>
      </w:rPr>
    </w:lvl>
    <w:lvl w:ilvl="7" w:tplc="83C80D2A">
      <w:start w:val="1"/>
      <w:numFmt w:val="bullet"/>
      <w:lvlText w:val="o"/>
      <w:lvlJc w:val="left"/>
      <w:pPr>
        <w:ind w:left="5760" w:hanging="360"/>
      </w:pPr>
      <w:rPr>
        <w:rFonts w:ascii="Courier New" w:hAnsi="Courier New" w:cs="Courier New" w:hint="default"/>
      </w:rPr>
    </w:lvl>
    <w:lvl w:ilvl="8" w:tplc="5630E9C8">
      <w:start w:val="1"/>
      <w:numFmt w:val="bullet"/>
      <w:lvlText w:val=""/>
      <w:lvlJc w:val="left"/>
      <w:pPr>
        <w:ind w:left="6480" w:hanging="360"/>
      </w:pPr>
      <w:rPr>
        <w:rFonts w:ascii="Wingdings" w:hAnsi="Wingdings" w:cs="Wingdings" w:hint="default"/>
      </w:rPr>
    </w:lvl>
  </w:abstractNum>
  <w:abstractNum w:abstractNumId="14" w15:restartNumberingAfterBreak="0">
    <w:nsid w:val="309D3DB7"/>
    <w:multiLevelType w:val="hybridMultilevel"/>
    <w:tmpl w:val="8C620E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95897"/>
    <w:multiLevelType w:val="hybridMultilevel"/>
    <w:tmpl w:val="9FB676EE"/>
    <w:lvl w:ilvl="0" w:tplc="13F4D3A8">
      <w:start w:val="1"/>
      <w:numFmt w:val="bullet"/>
      <w:lvlText w:val=""/>
      <w:lvlJc w:val="left"/>
      <w:pPr>
        <w:ind w:left="720" w:hanging="360"/>
      </w:pPr>
      <w:rPr>
        <w:rFonts w:ascii="Symbol" w:hAnsi="Symbol" w:cs="Symbol" w:hint="default"/>
        <w:sz w:val="18"/>
        <w:szCs w:val="18"/>
      </w:rPr>
    </w:lvl>
    <w:lvl w:ilvl="1" w:tplc="87427EAA">
      <w:start w:val="1"/>
      <w:numFmt w:val="bullet"/>
      <w:lvlText w:val="o"/>
      <w:lvlJc w:val="left"/>
      <w:pPr>
        <w:ind w:left="1440" w:hanging="360"/>
      </w:pPr>
      <w:rPr>
        <w:rFonts w:ascii="Courier New" w:hAnsi="Courier New" w:cs="Courier New" w:hint="default"/>
      </w:rPr>
    </w:lvl>
    <w:lvl w:ilvl="2" w:tplc="B3BA9802">
      <w:start w:val="1"/>
      <w:numFmt w:val="bullet"/>
      <w:lvlText w:val=""/>
      <w:lvlJc w:val="left"/>
      <w:pPr>
        <w:ind w:left="2160" w:hanging="360"/>
      </w:pPr>
      <w:rPr>
        <w:rFonts w:ascii="Wingdings" w:hAnsi="Wingdings" w:cs="Wingdings" w:hint="default"/>
      </w:rPr>
    </w:lvl>
    <w:lvl w:ilvl="3" w:tplc="1576A57E">
      <w:start w:val="1"/>
      <w:numFmt w:val="bullet"/>
      <w:lvlText w:val=""/>
      <w:lvlJc w:val="left"/>
      <w:pPr>
        <w:ind w:left="2880" w:hanging="360"/>
      </w:pPr>
      <w:rPr>
        <w:rFonts w:ascii="Symbol" w:hAnsi="Symbol" w:cs="Symbol" w:hint="default"/>
      </w:rPr>
    </w:lvl>
    <w:lvl w:ilvl="4" w:tplc="4C8AAC50">
      <w:start w:val="1"/>
      <w:numFmt w:val="bullet"/>
      <w:lvlText w:val="o"/>
      <w:lvlJc w:val="left"/>
      <w:pPr>
        <w:ind w:left="3600" w:hanging="360"/>
      </w:pPr>
      <w:rPr>
        <w:rFonts w:ascii="Courier New" w:hAnsi="Courier New" w:cs="Courier New" w:hint="default"/>
      </w:rPr>
    </w:lvl>
    <w:lvl w:ilvl="5" w:tplc="EAAC8B3E">
      <w:start w:val="1"/>
      <w:numFmt w:val="bullet"/>
      <w:lvlText w:val=""/>
      <w:lvlJc w:val="left"/>
      <w:pPr>
        <w:ind w:left="4320" w:hanging="360"/>
      </w:pPr>
      <w:rPr>
        <w:rFonts w:ascii="Wingdings" w:hAnsi="Wingdings" w:cs="Wingdings" w:hint="default"/>
      </w:rPr>
    </w:lvl>
    <w:lvl w:ilvl="6" w:tplc="62C47742">
      <w:start w:val="1"/>
      <w:numFmt w:val="bullet"/>
      <w:lvlText w:val=""/>
      <w:lvlJc w:val="left"/>
      <w:pPr>
        <w:ind w:left="5040" w:hanging="360"/>
      </w:pPr>
      <w:rPr>
        <w:rFonts w:ascii="Symbol" w:hAnsi="Symbol" w:cs="Symbol" w:hint="default"/>
      </w:rPr>
    </w:lvl>
    <w:lvl w:ilvl="7" w:tplc="84263CBA">
      <w:start w:val="1"/>
      <w:numFmt w:val="bullet"/>
      <w:lvlText w:val="o"/>
      <w:lvlJc w:val="left"/>
      <w:pPr>
        <w:ind w:left="5760" w:hanging="360"/>
      </w:pPr>
      <w:rPr>
        <w:rFonts w:ascii="Courier New" w:hAnsi="Courier New" w:cs="Courier New" w:hint="default"/>
      </w:rPr>
    </w:lvl>
    <w:lvl w:ilvl="8" w:tplc="0CDEEA66">
      <w:start w:val="1"/>
      <w:numFmt w:val="bullet"/>
      <w:lvlText w:val=""/>
      <w:lvlJc w:val="left"/>
      <w:pPr>
        <w:ind w:left="6480" w:hanging="360"/>
      </w:pPr>
      <w:rPr>
        <w:rFonts w:ascii="Wingdings" w:hAnsi="Wingdings" w:cs="Wingdings" w:hint="default"/>
      </w:rPr>
    </w:lvl>
  </w:abstractNum>
  <w:abstractNum w:abstractNumId="16"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7" w15:restartNumberingAfterBreak="0">
    <w:nsid w:val="36452AC0"/>
    <w:multiLevelType w:val="hybridMultilevel"/>
    <w:tmpl w:val="63DA3F92"/>
    <w:lvl w:ilvl="0" w:tplc="4F5AA064">
      <w:start w:val="1"/>
      <w:numFmt w:val="bullet"/>
      <w:lvlText w:val=""/>
      <w:lvlJc w:val="left"/>
      <w:pPr>
        <w:ind w:left="720" w:hanging="360"/>
      </w:pPr>
      <w:rPr>
        <w:rFonts w:ascii="Symbol" w:hAnsi="Symbol" w:cs="Symbol" w:hint="default"/>
        <w:sz w:val="18"/>
        <w:szCs w:val="18"/>
      </w:rPr>
    </w:lvl>
    <w:lvl w:ilvl="1" w:tplc="C4A43D40">
      <w:start w:val="1"/>
      <w:numFmt w:val="bullet"/>
      <w:lvlText w:val="o"/>
      <w:lvlJc w:val="left"/>
      <w:pPr>
        <w:ind w:left="1440" w:hanging="360"/>
      </w:pPr>
      <w:rPr>
        <w:rFonts w:ascii="Courier New" w:hAnsi="Courier New" w:cs="Courier New" w:hint="default"/>
      </w:rPr>
    </w:lvl>
    <w:lvl w:ilvl="2" w:tplc="54E2C358">
      <w:start w:val="1"/>
      <w:numFmt w:val="bullet"/>
      <w:lvlText w:val=""/>
      <w:lvlJc w:val="left"/>
      <w:pPr>
        <w:ind w:left="2160" w:hanging="360"/>
      </w:pPr>
      <w:rPr>
        <w:rFonts w:ascii="Wingdings" w:hAnsi="Wingdings" w:cs="Wingdings" w:hint="default"/>
      </w:rPr>
    </w:lvl>
    <w:lvl w:ilvl="3" w:tplc="9AF88FE6">
      <w:start w:val="1"/>
      <w:numFmt w:val="bullet"/>
      <w:lvlText w:val=""/>
      <w:lvlJc w:val="left"/>
      <w:pPr>
        <w:ind w:left="2880" w:hanging="360"/>
      </w:pPr>
      <w:rPr>
        <w:rFonts w:ascii="Symbol" w:hAnsi="Symbol" w:cs="Symbol" w:hint="default"/>
      </w:rPr>
    </w:lvl>
    <w:lvl w:ilvl="4" w:tplc="092647DA">
      <w:start w:val="1"/>
      <w:numFmt w:val="bullet"/>
      <w:lvlText w:val="o"/>
      <w:lvlJc w:val="left"/>
      <w:pPr>
        <w:ind w:left="3600" w:hanging="360"/>
      </w:pPr>
      <w:rPr>
        <w:rFonts w:ascii="Courier New" w:hAnsi="Courier New" w:cs="Courier New" w:hint="default"/>
      </w:rPr>
    </w:lvl>
    <w:lvl w:ilvl="5" w:tplc="CE60ECA8">
      <w:start w:val="1"/>
      <w:numFmt w:val="bullet"/>
      <w:lvlText w:val=""/>
      <w:lvlJc w:val="left"/>
      <w:pPr>
        <w:ind w:left="4320" w:hanging="360"/>
      </w:pPr>
      <w:rPr>
        <w:rFonts w:ascii="Wingdings" w:hAnsi="Wingdings" w:cs="Wingdings" w:hint="default"/>
      </w:rPr>
    </w:lvl>
    <w:lvl w:ilvl="6" w:tplc="8828CF8A">
      <w:start w:val="1"/>
      <w:numFmt w:val="bullet"/>
      <w:lvlText w:val=""/>
      <w:lvlJc w:val="left"/>
      <w:pPr>
        <w:ind w:left="5040" w:hanging="360"/>
      </w:pPr>
      <w:rPr>
        <w:rFonts w:ascii="Symbol" w:hAnsi="Symbol" w:cs="Symbol" w:hint="default"/>
      </w:rPr>
    </w:lvl>
    <w:lvl w:ilvl="7" w:tplc="66E03448">
      <w:start w:val="1"/>
      <w:numFmt w:val="bullet"/>
      <w:lvlText w:val="o"/>
      <w:lvlJc w:val="left"/>
      <w:pPr>
        <w:ind w:left="5760" w:hanging="360"/>
      </w:pPr>
      <w:rPr>
        <w:rFonts w:ascii="Courier New" w:hAnsi="Courier New" w:cs="Courier New" w:hint="default"/>
      </w:rPr>
    </w:lvl>
    <w:lvl w:ilvl="8" w:tplc="FBF238FE">
      <w:start w:val="1"/>
      <w:numFmt w:val="bullet"/>
      <w:lvlText w:val=""/>
      <w:lvlJc w:val="left"/>
      <w:pPr>
        <w:ind w:left="6480" w:hanging="360"/>
      </w:pPr>
      <w:rPr>
        <w:rFonts w:ascii="Wingdings" w:hAnsi="Wingdings" w:cs="Wingdings" w:hint="default"/>
      </w:rPr>
    </w:lvl>
  </w:abstractNum>
  <w:abstractNum w:abstractNumId="18"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19" w15:restartNumberingAfterBreak="0">
    <w:nsid w:val="4B7F7A7E"/>
    <w:multiLevelType w:val="hybridMultilevel"/>
    <w:tmpl w:val="FC70DE38"/>
    <w:lvl w:ilvl="0" w:tplc="BBF08A12">
      <w:start w:val="1"/>
      <w:numFmt w:val="bullet"/>
      <w:lvlText w:val=""/>
      <w:lvlJc w:val="left"/>
      <w:pPr>
        <w:ind w:left="720" w:hanging="360"/>
      </w:pPr>
      <w:rPr>
        <w:rFonts w:ascii="Symbol" w:hAnsi="Symbol" w:cs="Symbol" w:hint="default"/>
        <w:sz w:val="24"/>
        <w:szCs w:val="24"/>
      </w:rPr>
    </w:lvl>
    <w:lvl w:ilvl="1" w:tplc="711831E2">
      <w:start w:val="1"/>
      <w:numFmt w:val="bullet"/>
      <w:lvlText w:val="o"/>
      <w:lvlJc w:val="left"/>
      <w:pPr>
        <w:ind w:left="1440" w:hanging="360"/>
      </w:pPr>
      <w:rPr>
        <w:rFonts w:ascii="Courier New" w:hAnsi="Courier New" w:cs="Courier New" w:hint="default"/>
      </w:rPr>
    </w:lvl>
    <w:lvl w:ilvl="2" w:tplc="3588F74C">
      <w:start w:val="1"/>
      <w:numFmt w:val="bullet"/>
      <w:lvlText w:val=""/>
      <w:lvlJc w:val="left"/>
      <w:pPr>
        <w:ind w:left="2160" w:hanging="360"/>
      </w:pPr>
      <w:rPr>
        <w:rFonts w:ascii="Wingdings" w:hAnsi="Wingdings" w:cs="Wingdings" w:hint="default"/>
      </w:rPr>
    </w:lvl>
    <w:lvl w:ilvl="3" w:tplc="C03E90E4">
      <w:start w:val="1"/>
      <w:numFmt w:val="bullet"/>
      <w:lvlText w:val=""/>
      <w:lvlJc w:val="left"/>
      <w:pPr>
        <w:ind w:left="2880" w:hanging="360"/>
      </w:pPr>
      <w:rPr>
        <w:rFonts w:ascii="Symbol" w:hAnsi="Symbol" w:cs="Symbol" w:hint="default"/>
      </w:rPr>
    </w:lvl>
    <w:lvl w:ilvl="4" w:tplc="F0D84E96">
      <w:start w:val="1"/>
      <w:numFmt w:val="bullet"/>
      <w:lvlText w:val="o"/>
      <w:lvlJc w:val="left"/>
      <w:pPr>
        <w:ind w:left="3600" w:hanging="360"/>
      </w:pPr>
      <w:rPr>
        <w:rFonts w:ascii="Courier New" w:hAnsi="Courier New" w:cs="Courier New" w:hint="default"/>
      </w:rPr>
    </w:lvl>
    <w:lvl w:ilvl="5" w:tplc="67AA7A76">
      <w:start w:val="1"/>
      <w:numFmt w:val="bullet"/>
      <w:lvlText w:val=""/>
      <w:lvlJc w:val="left"/>
      <w:pPr>
        <w:ind w:left="4320" w:hanging="360"/>
      </w:pPr>
      <w:rPr>
        <w:rFonts w:ascii="Wingdings" w:hAnsi="Wingdings" w:cs="Wingdings" w:hint="default"/>
      </w:rPr>
    </w:lvl>
    <w:lvl w:ilvl="6" w:tplc="6E3C62A8">
      <w:start w:val="1"/>
      <w:numFmt w:val="bullet"/>
      <w:lvlText w:val=""/>
      <w:lvlJc w:val="left"/>
      <w:pPr>
        <w:ind w:left="5040" w:hanging="360"/>
      </w:pPr>
      <w:rPr>
        <w:rFonts w:ascii="Symbol" w:hAnsi="Symbol" w:cs="Symbol" w:hint="default"/>
      </w:rPr>
    </w:lvl>
    <w:lvl w:ilvl="7" w:tplc="54FC9CC2">
      <w:start w:val="1"/>
      <w:numFmt w:val="bullet"/>
      <w:lvlText w:val="o"/>
      <w:lvlJc w:val="left"/>
      <w:pPr>
        <w:ind w:left="5760" w:hanging="360"/>
      </w:pPr>
      <w:rPr>
        <w:rFonts w:ascii="Courier New" w:hAnsi="Courier New" w:cs="Courier New" w:hint="default"/>
      </w:rPr>
    </w:lvl>
    <w:lvl w:ilvl="8" w:tplc="5BCE8402">
      <w:start w:val="1"/>
      <w:numFmt w:val="bullet"/>
      <w:lvlText w:val=""/>
      <w:lvlJc w:val="left"/>
      <w:pPr>
        <w:ind w:left="6480" w:hanging="360"/>
      </w:pPr>
      <w:rPr>
        <w:rFonts w:ascii="Wingdings" w:hAnsi="Wingdings" w:cs="Wingdings" w:hint="default"/>
      </w:rPr>
    </w:lvl>
  </w:abstractNum>
  <w:abstractNum w:abstractNumId="20"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8D0729"/>
    <w:multiLevelType w:val="hybridMultilevel"/>
    <w:tmpl w:val="C040F02A"/>
    <w:lvl w:ilvl="0" w:tplc="1E2CC946">
      <w:start w:val="1"/>
      <w:numFmt w:val="bullet"/>
      <w:lvlText w:val=""/>
      <w:lvlJc w:val="left"/>
      <w:pPr>
        <w:ind w:left="720" w:hanging="360"/>
      </w:pPr>
      <w:rPr>
        <w:rFonts w:ascii="Symbol" w:hAnsi="Symbol" w:cs="Symbol" w:hint="default"/>
        <w:sz w:val="18"/>
        <w:szCs w:val="18"/>
      </w:rPr>
    </w:lvl>
    <w:lvl w:ilvl="1" w:tplc="33328476">
      <w:start w:val="1"/>
      <w:numFmt w:val="bullet"/>
      <w:lvlText w:val="o"/>
      <w:lvlJc w:val="left"/>
      <w:pPr>
        <w:ind w:left="1440" w:hanging="360"/>
      </w:pPr>
      <w:rPr>
        <w:rFonts w:ascii="Courier New" w:hAnsi="Courier New" w:cs="Courier New" w:hint="default"/>
      </w:rPr>
    </w:lvl>
    <w:lvl w:ilvl="2" w:tplc="11A655A4">
      <w:start w:val="1"/>
      <w:numFmt w:val="bullet"/>
      <w:lvlText w:val=""/>
      <w:lvlJc w:val="left"/>
      <w:pPr>
        <w:ind w:left="2160" w:hanging="360"/>
      </w:pPr>
      <w:rPr>
        <w:rFonts w:ascii="Wingdings" w:hAnsi="Wingdings" w:cs="Wingdings" w:hint="default"/>
      </w:rPr>
    </w:lvl>
    <w:lvl w:ilvl="3" w:tplc="CF9EA142">
      <w:start w:val="1"/>
      <w:numFmt w:val="bullet"/>
      <w:lvlText w:val=""/>
      <w:lvlJc w:val="left"/>
      <w:pPr>
        <w:ind w:left="2880" w:hanging="360"/>
      </w:pPr>
      <w:rPr>
        <w:rFonts w:ascii="Symbol" w:hAnsi="Symbol" w:cs="Symbol" w:hint="default"/>
      </w:rPr>
    </w:lvl>
    <w:lvl w:ilvl="4" w:tplc="EC449938">
      <w:start w:val="1"/>
      <w:numFmt w:val="bullet"/>
      <w:lvlText w:val="o"/>
      <w:lvlJc w:val="left"/>
      <w:pPr>
        <w:ind w:left="3600" w:hanging="360"/>
      </w:pPr>
      <w:rPr>
        <w:rFonts w:ascii="Courier New" w:hAnsi="Courier New" w:cs="Courier New" w:hint="default"/>
      </w:rPr>
    </w:lvl>
    <w:lvl w:ilvl="5" w:tplc="A7F85736">
      <w:start w:val="1"/>
      <w:numFmt w:val="bullet"/>
      <w:lvlText w:val=""/>
      <w:lvlJc w:val="left"/>
      <w:pPr>
        <w:ind w:left="4320" w:hanging="360"/>
      </w:pPr>
      <w:rPr>
        <w:rFonts w:ascii="Wingdings" w:hAnsi="Wingdings" w:cs="Wingdings" w:hint="default"/>
      </w:rPr>
    </w:lvl>
    <w:lvl w:ilvl="6" w:tplc="0D02878C">
      <w:start w:val="1"/>
      <w:numFmt w:val="bullet"/>
      <w:lvlText w:val=""/>
      <w:lvlJc w:val="left"/>
      <w:pPr>
        <w:ind w:left="5040" w:hanging="360"/>
      </w:pPr>
      <w:rPr>
        <w:rFonts w:ascii="Symbol" w:hAnsi="Symbol" w:cs="Symbol" w:hint="default"/>
      </w:rPr>
    </w:lvl>
    <w:lvl w:ilvl="7" w:tplc="81DE835E">
      <w:start w:val="1"/>
      <w:numFmt w:val="bullet"/>
      <w:lvlText w:val="o"/>
      <w:lvlJc w:val="left"/>
      <w:pPr>
        <w:ind w:left="5760" w:hanging="360"/>
      </w:pPr>
      <w:rPr>
        <w:rFonts w:ascii="Courier New" w:hAnsi="Courier New" w:cs="Courier New" w:hint="default"/>
      </w:rPr>
    </w:lvl>
    <w:lvl w:ilvl="8" w:tplc="509CD0A6">
      <w:start w:val="1"/>
      <w:numFmt w:val="bullet"/>
      <w:lvlText w:val=""/>
      <w:lvlJc w:val="left"/>
      <w:pPr>
        <w:ind w:left="6480" w:hanging="360"/>
      </w:pPr>
      <w:rPr>
        <w:rFonts w:ascii="Wingdings" w:hAnsi="Wingdings" w:cs="Wingdings" w:hint="default"/>
      </w:rPr>
    </w:lvl>
  </w:abstractNum>
  <w:abstractNum w:abstractNumId="22"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CE08CA"/>
    <w:multiLevelType w:val="hybridMultilevel"/>
    <w:tmpl w:val="671ABB46"/>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91A7334"/>
    <w:multiLevelType w:val="hybridMultilevel"/>
    <w:tmpl w:val="2C7AACB4"/>
    <w:lvl w:ilvl="0" w:tplc="292C0216">
      <w:start w:val="1"/>
      <w:numFmt w:val="bullet"/>
      <w:lvlText w:val=""/>
      <w:lvlJc w:val="left"/>
      <w:pPr>
        <w:ind w:left="720" w:hanging="360"/>
      </w:pPr>
      <w:rPr>
        <w:rFonts w:ascii="Symbol" w:hAnsi="Symbol" w:cs="Symbol" w:hint="default"/>
        <w:sz w:val="18"/>
        <w:szCs w:val="18"/>
      </w:rPr>
    </w:lvl>
    <w:lvl w:ilvl="1" w:tplc="64D0EA80">
      <w:start w:val="1"/>
      <w:numFmt w:val="bullet"/>
      <w:lvlText w:val="o"/>
      <w:lvlJc w:val="left"/>
      <w:pPr>
        <w:ind w:left="1440" w:hanging="360"/>
      </w:pPr>
      <w:rPr>
        <w:rFonts w:ascii="Courier New" w:hAnsi="Courier New" w:cs="Courier New" w:hint="default"/>
      </w:rPr>
    </w:lvl>
    <w:lvl w:ilvl="2" w:tplc="EDB4B538">
      <w:start w:val="1"/>
      <w:numFmt w:val="bullet"/>
      <w:lvlText w:val=""/>
      <w:lvlJc w:val="left"/>
      <w:pPr>
        <w:ind w:left="2160" w:hanging="360"/>
      </w:pPr>
      <w:rPr>
        <w:rFonts w:ascii="Wingdings" w:hAnsi="Wingdings" w:cs="Wingdings" w:hint="default"/>
      </w:rPr>
    </w:lvl>
    <w:lvl w:ilvl="3" w:tplc="A0DEDDD8">
      <w:start w:val="1"/>
      <w:numFmt w:val="bullet"/>
      <w:lvlText w:val=""/>
      <w:lvlJc w:val="left"/>
      <w:pPr>
        <w:ind w:left="2880" w:hanging="360"/>
      </w:pPr>
      <w:rPr>
        <w:rFonts w:ascii="Symbol" w:hAnsi="Symbol" w:cs="Symbol" w:hint="default"/>
      </w:rPr>
    </w:lvl>
    <w:lvl w:ilvl="4" w:tplc="23502928">
      <w:start w:val="1"/>
      <w:numFmt w:val="bullet"/>
      <w:lvlText w:val="o"/>
      <w:lvlJc w:val="left"/>
      <w:pPr>
        <w:ind w:left="3600" w:hanging="360"/>
      </w:pPr>
      <w:rPr>
        <w:rFonts w:ascii="Courier New" w:hAnsi="Courier New" w:cs="Courier New" w:hint="default"/>
      </w:rPr>
    </w:lvl>
    <w:lvl w:ilvl="5" w:tplc="65443B30">
      <w:start w:val="1"/>
      <w:numFmt w:val="bullet"/>
      <w:lvlText w:val=""/>
      <w:lvlJc w:val="left"/>
      <w:pPr>
        <w:ind w:left="4320" w:hanging="360"/>
      </w:pPr>
      <w:rPr>
        <w:rFonts w:ascii="Wingdings" w:hAnsi="Wingdings" w:cs="Wingdings" w:hint="default"/>
      </w:rPr>
    </w:lvl>
    <w:lvl w:ilvl="6" w:tplc="EFF29A60">
      <w:start w:val="1"/>
      <w:numFmt w:val="bullet"/>
      <w:lvlText w:val=""/>
      <w:lvlJc w:val="left"/>
      <w:pPr>
        <w:ind w:left="5040" w:hanging="360"/>
      </w:pPr>
      <w:rPr>
        <w:rFonts w:ascii="Symbol" w:hAnsi="Symbol" w:cs="Symbol" w:hint="default"/>
      </w:rPr>
    </w:lvl>
    <w:lvl w:ilvl="7" w:tplc="02B67880">
      <w:start w:val="1"/>
      <w:numFmt w:val="bullet"/>
      <w:lvlText w:val="o"/>
      <w:lvlJc w:val="left"/>
      <w:pPr>
        <w:ind w:left="5760" w:hanging="360"/>
      </w:pPr>
      <w:rPr>
        <w:rFonts w:ascii="Courier New" w:hAnsi="Courier New" w:cs="Courier New" w:hint="default"/>
      </w:rPr>
    </w:lvl>
    <w:lvl w:ilvl="8" w:tplc="377C04FA">
      <w:start w:val="1"/>
      <w:numFmt w:val="bullet"/>
      <w:lvlText w:val=""/>
      <w:lvlJc w:val="left"/>
      <w:pPr>
        <w:ind w:left="6480" w:hanging="360"/>
      </w:pPr>
      <w:rPr>
        <w:rFonts w:ascii="Wingdings" w:hAnsi="Wingdings" w:cs="Wingdings" w:hint="default"/>
      </w:rPr>
    </w:lvl>
  </w:abstractNum>
  <w:abstractNum w:abstractNumId="32" w15:restartNumberingAfterBreak="0">
    <w:nsid w:val="5B09307B"/>
    <w:multiLevelType w:val="hybridMultilevel"/>
    <w:tmpl w:val="40A69174"/>
    <w:lvl w:ilvl="0" w:tplc="B2B2D5DE">
      <w:start w:val="1"/>
      <w:numFmt w:val="bullet"/>
      <w:lvlText w:val=""/>
      <w:lvlJc w:val="left"/>
      <w:pPr>
        <w:ind w:left="720" w:hanging="360"/>
      </w:pPr>
      <w:rPr>
        <w:rFonts w:ascii="Symbol" w:hAnsi="Symbol" w:cs="Symbol" w:hint="default"/>
        <w:sz w:val="18"/>
        <w:szCs w:val="18"/>
      </w:rPr>
    </w:lvl>
    <w:lvl w:ilvl="1" w:tplc="63D68E7E">
      <w:start w:val="1"/>
      <w:numFmt w:val="bullet"/>
      <w:lvlText w:val="o"/>
      <w:lvlJc w:val="left"/>
      <w:pPr>
        <w:ind w:left="1440" w:hanging="360"/>
      </w:pPr>
      <w:rPr>
        <w:rFonts w:ascii="Courier New" w:hAnsi="Courier New" w:cs="Courier New" w:hint="default"/>
      </w:rPr>
    </w:lvl>
    <w:lvl w:ilvl="2" w:tplc="1DCC9054">
      <w:start w:val="1"/>
      <w:numFmt w:val="bullet"/>
      <w:lvlText w:val=""/>
      <w:lvlJc w:val="left"/>
      <w:pPr>
        <w:ind w:left="2160" w:hanging="360"/>
      </w:pPr>
      <w:rPr>
        <w:rFonts w:ascii="Wingdings" w:hAnsi="Wingdings" w:cs="Wingdings" w:hint="default"/>
      </w:rPr>
    </w:lvl>
    <w:lvl w:ilvl="3" w:tplc="8C8C48B4">
      <w:start w:val="1"/>
      <w:numFmt w:val="bullet"/>
      <w:lvlText w:val=""/>
      <w:lvlJc w:val="left"/>
      <w:pPr>
        <w:ind w:left="2880" w:hanging="360"/>
      </w:pPr>
      <w:rPr>
        <w:rFonts w:ascii="Symbol" w:hAnsi="Symbol" w:cs="Symbol" w:hint="default"/>
      </w:rPr>
    </w:lvl>
    <w:lvl w:ilvl="4" w:tplc="82600998">
      <w:start w:val="1"/>
      <w:numFmt w:val="bullet"/>
      <w:lvlText w:val="o"/>
      <w:lvlJc w:val="left"/>
      <w:pPr>
        <w:ind w:left="3600" w:hanging="360"/>
      </w:pPr>
      <w:rPr>
        <w:rFonts w:ascii="Courier New" w:hAnsi="Courier New" w:cs="Courier New" w:hint="default"/>
      </w:rPr>
    </w:lvl>
    <w:lvl w:ilvl="5" w:tplc="7D7468C0">
      <w:start w:val="1"/>
      <w:numFmt w:val="bullet"/>
      <w:lvlText w:val=""/>
      <w:lvlJc w:val="left"/>
      <w:pPr>
        <w:ind w:left="4320" w:hanging="360"/>
      </w:pPr>
      <w:rPr>
        <w:rFonts w:ascii="Wingdings" w:hAnsi="Wingdings" w:cs="Wingdings" w:hint="default"/>
      </w:rPr>
    </w:lvl>
    <w:lvl w:ilvl="6" w:tplc="2B7A5C50">
      <w:start w:val="1"/>
      <w:numFmt w:val="bullet"/>
      <w:lvlText w:val=""/>
      <w:lvlJc w:val="left"/>
      <w:pPr>
        <w:ind w:left="5040" w:hanging="360"/>
      </w:pPr>
      <w:rPr>
        <w:rFonts w:ascii="Symbol" w:hAnsi="Symbol" w:cs="Symbol" w:hint="default"/>
      </w:rPr>
    </w:lvl>
    <w:lvl w:ilvl="7" w:tplc="C34E3362">
      <w:start w:val="1"/>
      <w:numFmt w:val="bullet"/>
      <w:lvlText w:val="o"/>
      <w:lvlJc w:val="left"/>
      <w:pPr>
        <w:ind w:left="5760" w:hanging="360"/>
      </w:pPr>
      <w:rPr>
        <w:rFonts w:ascii="Courier New" w:hAnsi="Courier New" w:cs="Courier New" w:hint="default"/>
      </w:rPr>
    </w:lvl>
    <w:lvl w:ilvl="8" w:tplc="C368F448">
      <w:start w:val="1"/>
      <w:numFmt w:val="bullet"/>
      <w:lvlText w:val=""/>
      <w:lvlJc w:val="left"/>
      <w:pPr>
        <w:ind w:left="6480" w:hanging="360"/>
      </w:pPr>
      <w:rPr>
        <w:rFonts w:ascii="Wingdings" w:hAnsi="Wingdings" w:cs="Wingdings" w:hint="default"/>
      </w:rPr>
    </w:lvl>
  </w:abstractNum>
  <w:abstractNum w:abstractNumId="33"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86335F"/>
    <w:multiLevelType w:val="hybridMultilevel"/>
    <w:tmpl w:val="15FCCB2C"/>
    <w:lvl w:ilvl="0" w:tplc="0DA00158">
      <w:start w:val="1"/>
      <w:numFmt w:val="bullet"/>
      <w:lvlText w:val=""/>
      <w:lvlJc w:val="left"/>
      <w:pPr>
        <w:ind w:left="720" w:hanging="360"/>
      </w:pPr>
      <w:rPr>
        <w:rFonts w:ascii="Symbol" w:hAnsi="Symbol" w:cs="Symbol" w:hint="default"/>
        <w:sz w:val="18"/>
        <w:szCs w:val="18"/>
      </w:rPr>
    </w:lvl>
    <w:lvl w:ilvl="1" w:tplc="F47E4A10">
      <w:start w:val="1"/>
      <w:numFmt w:val="bullet"/>
      <w:lvlText w:val="o"/>
      <w:lvlJc w:val="left"/>
      <w:pPr>
        <w:ind w:left="1440" w:hanging="360"/>
      </w:pPr>
      <w:rPr>
        <w:rFonts w:ascii="Courier New" w:hAnsi="Courier New" w:cs="Courier New" w:hint="default"/>
      </w:rPr>
    </w:lvl>
    <w:lvl w:ilvl="2" w:tplc="C268A5FA">
      <w:start w:val="1"/>
      <w:numFmt w:val="bullet"/>
      <w:lvlText w:val=""/>
      <w:lvlJc w:val="left"/>
      <w:pPr>
        <w:ind w:left="2160" w:hanging="360"/>
      </w:pPr>
      <w:rPr>
        <w:rFonts w:ascii="Wingdings" w:hAnsi="Wingdings" w:cs="Wingdings" w:hint="default"/>
      </w:rPr>
    </w:lvl>
    <w:lvl w:ilvl="3" w:tplc="F628E026">
      <w:start w:val="1"/>
      <w:numFmt w:val="bullet"/>
      <w:lvlText w:val=""/>
      <w:lvlJc w:val="left"/>
      <w:pPr>
        <w:ind w:left="2880" w:hanging="360"/>
      </w:pPr>
      <w:rPr>
        <w:rFonts w:ascii="Symbol" w:hAnsi="Symbol" w:cs="Symbol" w:hint="default"/>
      </w:rPr>
    </w:lvl>
    <w:lvl w:ilvl="4" w:tplc="CC765B86">
      <w:start w:val="1"/>
      <w:numFmt w:val="bullet"/>
      <w:lvlText w:val="o"/>
      <w:lvlJc w:val="left"/>
      <w:pPr>
        <w:ind w:left="3600" w:hanging="360"/>
      </w:pPr>
      <w:rPr>
        <w:rFonts w:ascii="Courier New" w:hAnsi="Courier New" w:cs="Courier New" w:hint="default"/>
      </w:rPr>
    </w:lvl>
    <w:lvl w:ilvl="5" w:tplc="88D84C8A">
      <w:start w:val="1"/>
      <w:numFmt w:val="bullet"/>
      <w:lvlText w:val=""/>
      <w:lvlJc w:val="left"/>
      <w:pPr>
        <w:ind w:left="4320" w:hanging="360"/>
      </w:pPr>
      <w:rPr>
        <w:rFonts w:ascii="Wingdings" w:hAnsi="Wingdings" w:cs="Wingdings" w:hint="default"/>
      </w:rPr>
    </w:lvl>
    <w:lvl w:ilvl="6" w:tplc="A9E44390">
      <w:start w:val="1"/>
      <w:numFmt w:val="bullet"/>
      <w:lvlText w:val=""/>
      <w:lvlJc w:val="left"/>
      <w:pPr>
        <w:ind w:left="5040" w:hanging="360"/>
      </w:pPr>
      <w:rPr>
        <w:rFonts w:ascii="Symbol" w:hAnsi="Symbol" w:cs="Symbol" w:hint="default"/>
      </w:rPr>
    </w:lvl>
    <w:lvl w:ilvl="7" w:tplc="53A2DDAC">
      <w:start w:val="1"/>
      <w:numFmt w:val="bullet"/>
      <w:lvlText w:val="o"/>
      <w:lvlJc w:val="left"/>
      <w:pPr>
        <w:ind w:left="5760" w:hanging="360"/>
      </w:pPr>
      <w:rPr>
        <w:rFonts w:ascii="Courier New" w:hAnsi="Courier New" w:cs="Courier New" w:hint="default"/>
      </w:rPr>
    </w:lvl>
    <w:lvl w:ilvl="8" w:tplc="A4D2BA9A">
      <w:start w:val="1"/>
      <w:numFmt w:val="bullet"/>
      <w:lvlText w:val=""/>
      <w:lvlJc w:val="left"/>
      <w:pPr>
        <w:ind w:left="6480" w:hanging="360"/>
      </w:pPr>
      <w:rPr>
        <w:rFonts w:ascii="Wingdings" w:hAnsi="Wingdings" w:cs="Wingdings" w:hint="default"/>
      </w:rPr>
    </w:lvl>
  </w:abstractNum>
  <w:abstractNum w:abstractNumId="36" w15:restartNumberingAfterBreak="0">
    <w:nsid w:val="615A0E51"/>
    <w:multiLevelType w:val="hybridMultilevel"/>
    <w:tmpl w:val="E444BC08"/>
    <w:lvl w:ilvl="0" w:tplc="11043486">
      <w:start w:val="1"/>
      <w:numFmt w:val="bullet"/>
      <w:lvlText w:val=""/>
      <w:lvlJc w:val="left"/>
      <w:pPr>
        <w:ind w:left="720" w:hanging="360"/>
      </w:pPr>
      <w:rPr>
        <w:rFonts w:ascii="Symbol" w:hAnsi="Symbol" w:cs="Symbol" w:hint="default"/>
        <w:sz w:val="18"/>
        <w:szCs w:val="18"/>
      </w:rPr>
    </w:lvl>
    <w:lvl w:ilvl="1" w:tplc="46546E9A">
      <w:start w:val="1"/>
      <w:numFmt w:val="bullet"/>
      <w:lvlText w:val="o"/>
      <w:lvlJc w:val="left"/>
      <w:pPr>
        <w:ind w:left="1440" w:hanging="360"/>
      </w:pPr>
      <w:rPr>
        <w:rFonts w:ascii="Courier New" w:hAnsi="Courier New" w:cs="Courier New" w:hint="default"/>
      </w:rPr>
    </w:lvl>
    <w:lvl w:ilvl="2" w:tplc="90188B50">
      <w:start w:val="1"/>
      <w:numFmt w:val="bullet"/>
      <w:lvlText w:val=""/>
      <w:lvlJc w:val="left"/>
      <w:pPr>
        <w:ind w:left="2160" w:hanging="360"/>
      </w:pPr>
      <w:rPr>
        <w:rFonts w:ascii="Wingdings" w:hAnsi="Wingdings" w:cs="Wingdings" w:hint="default"/>
      </w:rPr>
    </w:lvl>
    <w:lvl w:ilvl="3" w:tplc="0868F8FC">
      <w:start w:val="1"/>
      <w:numFmt w:val="bullet"/>
      <w:lvlText w:val=""/>
      <w:lvlJc w:val="left"/>
      <w:pPr>
        <w:ind w:left="2880" w:hanging="360"/>
      </w:pPr>
      <w:rPr>
        <w:rFonts w:ascii="Symbol" w:hAnsi="Symbol" w:cs="Symbol" w:hint="default"/>
      </w:rPr>
    </w:lvl>
    <w:lvl w:ilvl="4" w:tplc="61E4FE22">
      <w:start w:val="1"/>
      <w:numFmt w:val="bullet"/>
      <w:lvlText w:val="o"/>
      <w:lvlJc w:val="left"/>
      <w:pPr>
        <w:ind w:left="3600" w:hanging="360"/>
      </w:pPr>
      <w:rPr>
        <w:rFonts w:ascii="Courier New" w:hAnsi="Courier New" w:cs="Courier New" w:hint="default"/>
      </w:rPr>
    </w:lvl>
    <w:lvl w:ilvl="5" w:tplc="1ACAFBA2">
      <w:start w:val="1"/>
      <w:numFmt w:val="bullet"/>
      <w:lvlText w:val=""/>
      <w:lvlJc w:val="left"/>
      <w:pPr>
        <w:ind w:left="4320" w:hanging="360"/>
      </w:pPr>
      <w:rPr>
        <w:rFonts w:ascii="Wingdings" w:hAnsi="Wingdings" w:cs="Wingdings" w:hint="default"/>
      </w:rPr>
    </w:lvl>
    <w:lvl w:ilvl="6" w:tplc="4010028A">
      <w:start w:val="1"/>
      <w:numFmt w:val="bullet"/>
      <w:lvlText w:val=""/>
      <w:lvlJc w:val="left"/>
      <w:pPr>
        <w:ind w:left="5040" w:hanging="360"/>
      </w:pPr>
      <w:rPr>
        <w:rFonts w:ascii="Symbol" w:hAnsi="Symbol" w:cs="Symbol" w:hint="default"/>
      </w:rPr>
    </w:lvl>
    <w:lvl w:ilvl="7" w:tplc="E72291D4">
      <w:start w:val="1"/>
      <w:numFmt w:val="bullet"/>
      <w:lvlText w:val="o"/>
      <w:lvlJc w:val="left"/>
      <w:pPr>
        <w:ind w:left="5760" w:hanging="360"/>
      </w:pPr>
      <w:rPr>
        <w:rFonts w:ascii="Courier New" w:hAnsi="Courier New" w:cs="Courier New" w:hint="default"/>
      </w:rPr>
    </w:lvl>
    <w:lvl w:ilvl="8" w:tplc="1A3A9CDA">
      <w:start w:val="1"/>
      <w:numFmt w:val="bullet"/>
      <w:lvlText w:val=""/>
      <w:lvlJc w:val="left"/>
      <w:pPr>
        <w:ind w:left="6480" w:hanging="360"/>
      </w:pPr>
      <w:rPr>
        <w:rFonts w:ascii="Wingdings" w:hAnsi="Wingdings" w:cs="Wingdings" w:hint="default"/>
      </w:rPr>
    </w:lvl>
  </w:abstractNum>
  <w:abstractNum w:abstractNumId="37" w15:restartNumberingAfterBreak="0">
    <w:nsid w:val="62077753"/>
    <w:multiLevelType w:val="hybridMultilevel"/>
    <w:tmpl w:val="E9D65BBC"/>
    <w:lvl w:ilvl="0" w:tplc="9CCE2934">
      <w:start w:val="1"/>
      <w:numFmt w:val="bullet"/>
      <w:lvlText w:val=""/>
      <w:lvlJc w:val="left"/>
      <w:pPr>
        <w:ind w:left="720" w:hanging="360"/>
      </w:pPr>
      <w:rPr>
        <w:rFonts w:ascii="Symbol" w:hAnsi="Symbol" w:cs="Symbol" w:hint="default"/>
        <w:sz w:val="18"/>
        <w:szCs w:val="18"/>
      </w:rPr>
    </w:lvl>
    <w:lvl w:ilvl="1" w:tplc="16E25F42">
      <w:start w:val="1"/>
      <w:numFmt w:val="bullet"/>
      <w:lvlText w:val="o"/>
      <w:lvlJc w:val="left"/>
      <w:pPr>
        <w:ind w:left="1440" w:hanging="360"/>
      </w:pPr>
      <w:rPr>
        <w:rFonts w:ascii="Courier New" w:hAnsi="Courier New" w:cs="Courier New" w:hint="default"/>
      </w:rPr>
    </w:lvl>
    <w:lvl w:ilvl="2" w:tplc="04B4B024">
      <w:start w:val="1"/>
      <w:numFmt w:val="bullet"/>
      <w:lvlText w:val=""/>
      <w:lvlJc w:val="left"/>
      <w:pPr>
        <w:ind w:left="2160" w:hanging="360"/>
      </w:pPr>
      <w:rPr>
        <w:rFonts w:ascii="Wingdings" w:hAnsi="Wingdings" w:cs="Wingdings" w:hint="default"/>
      </w:rPr>
    </w:lvl>
    <w:lvl w:ilvl="3" w:tplc="E9421DD4">
      <w:start w:val="1"/>
      <w:numFmt w:val="bullet"/>
      <w:lvlText w:val=""/>
      <w:lvlJc w:val="left"/>
      <w:pPr>
        <w:ind w:left="2880" w:hanging="360"/>
      </w:pPr>
      <w:rPr>
        <w:rFonts w:ascii="Symbol" w:hAnsi="Symbol" w:cs="Symbol" w:hint="default"/>
      </w:rPr>
    </w:lvl>
    <w:lvl w:ilvl="4" w:tplc="A1B2D8B4">
      <w:start w:val="1"/>
      <w:numFmt w:val="bullet"/>
      <w:lvlText w:val="o"/>
      <w:lvlJc w:val="left"/>
      <w:pPr>
        <w:ind w:left="3600" w:hanging="360"/>
      </w:pPr>
      <w:rPr>
        <w:rFonts w:ascii="Courier New" w:hAnsi="Courier New" w:cs="Courier New" w:hint="default"/>
      </w:rPr>
    </w:lvl>
    <w:lvl w:ilvl="5" w:tplc="093A5CA2">
      <w:start w:val="1"/>
      <w:numFmt w:val="bullet"/>
      <w:lvlText w:val=""/>
      <w:lvlJc w:val="left"/>
      <w:pPr>
        <w:ind w:left="4320" w:hanging="360"/>
      </w:pPr>
      <w:rPr>
        <w:rFonts w:ascii="Wingdings" w:hAnsi="Wingdings" w:cs="Wingdings" w:hint="default"/>
      </w:rPr>
    </w:lvl>
    <w:lvl w:ilvl="6" w:tplc="3B28D69E">
      <w:start w:val="1"/>
      <w:numFmt w:val="bullet"/>
      <w:lvlText w:val=""/>
      <w:lvlJc w:val="left"/>
      <w:pPr>
        <w:ind w:left="5040" w:hanging="360"/>
      </w:pPr>
      <w:rPr>
        <w:rFonts w:ascii="Symbol" w:hAnsi="Symbol" w:cs="Symbol" w:hint="default"/>
      </w:rPr>
    </w:lvl>
    <w:lvl w:ilvl="7" w:tplc="0E4CC840">
      <w:start w:val="1"/>
      <w:numFmt w:val="bullet"/>
      <w:lvlText w:val="o"/>
      <w:lvlJc w:val="left"/>
      <w:pPr>
        <w:ind w:left="5760" w:hanging="360"/>
      </w:pPr>
      <w:rPr>
        <w:rFonts w:ascii="Courier New" w:hAnsi="Courier New" w:cs="Courier New" w:hint="default"/>
      </w:rPr>
    </w:lvl>
    <w:lvl w:ilvl="8" w:tplc="E68C1C2E">
      <w:start w:val="1"/>
      <w:numFmt w:val="bullet"/>
      <w:lvlText w:val=""/>
      <w:lvlJc w:val="left"/>
      <w:pPr>
        <w:ind w:left="6480" w:hanging="360"/>
      </w:pPr>
      <w:rPr>
        <w:rFonts w:ascii="Wingdings" w:hAnsi="Wingdings" w:cs="Wingdings" w:hint="default"/>
      </w:rPr>
    </w:lvl>
  </w:abstractNum>
  <w:abstractNum w:abstractNumId="38" w15:restartNumberingAfterBreak="0">
    <w:nsid w:val="628431F3"/>
    <w:multiLevelType w:val="hybridMultilevel"/>
    <w:tmpl w:val="02444682"/>
    <w:lvl w:ilvl="0" w:tplc="751277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63D7635"/>
    <w:multiLevelType w:val="hybridMultilevel"/>
    <w:tmpl w:val="3980719E"/>
    <w:lvl w:ilvl="0" w:tplc="5A5611D4">
      <w:start w:val="1"/>
      <w:numFmt w:val="bullet"/>
      <w:lvlText w:val=""/>
      <w:lvlJc w:val="left"/>
      <w:pPr>
        <w:ind w:left="720" w:hanging="360"/>
      </w:pPr>
      <w:rPr>
        <w:rFonts w:ascii="Symbol" w:hAnsi="Symbol" w:cs="Symbol" w:hint="default"/>
        <w:sz w:val="18"/>
        <w:szCs w:val="18"/>
      </w:rPr>
    </w:lvl>
    <w:lvl w:ilvl="1" w:tplc="427CF266">
      <w:start w:val="1"/>
      <w:numFmt w:val="bullet"/>
      <w:lvlText w:val="o"/>
      <w:lvlJc w:val="left"/>
      <w:pPr>
        <w:ind w:left="1440" w:hanging="360"/>
      </w:pPr>
      <w:rPr>
        <w:rFonts w:ascii="Courier New" w:hAnsi="Courier New" w:cs="Courier New" w:hint="default"/>
      </w:rPr>
    </w:lvl>
    <w:lvl w:ilvl="2" w:tplc="DB20F712">
      <w:start w:val="1"/>
      <w:numFmt w:val="bullet"/>
      <w:lvlText w:val=""/>
      <w:lvlJc w:val="left"/>
      <w:pPr>
        <w:ind w:left="2160" w:hanging="360"/>
      </w:pPr>
      <w:rPr>
        <w:rFonts w:ascii="Wingdings" w:hAnsi="Wingdings" w:cs="Wingdings" w:hint="default"/>
      </w:rPr>
    </w:lvl>
    <w:lvl w:ilvl="3" w:tplc="0C6CF85C">
      <w:start w:val="1"/>
      <w:numFmt w:val="bullet"/>
      <w:lvlText w:val=""/>
      <w:lvlJc w:val="left"/>
      <w:pPr>
        <w:ind w:left="2880" w:hanging="360"/>
      </w:pPr>
      <w:rPr>
        <w:rFonts w:ascii="Symbol" w:hAnsi="Symbol" w:cs="Symbol" w:hint="default"/>
      </w:rPr>
    </w:lvl>
    <w:lvl w:ilvl="4" w:tplc="A39C2FB4">
      <w:start w:val="1"/>
      <w:numFmt w:val="bullet"/>
      <w:lvlText w:val="o"/>
      <w:lvlJc w:val="left"/>
      <w:pPr>
        <w:ind w:left="3600" w:hanging="360"/>
      </w:pPr>
      <w:rPr>
        <w:rFonts w:ascii="Courier New" w:hAnsi="Courier New" w:cs="Courier New" w:hint="default"/>
      </w:rPr>
    </w:lvl>
    <w:lvl w:ilvl="5" w:tplc="52DE62E8">
      <w:start w:val="1"/>
      <w:numFmt w:val="bullet"/>
      <w:lvlText w:val=""/>
      <w:lvlJc w:val="left"/>
      <w:pPr>
        <w:ind w:left="4320" w:hanging="360"/>
      </w:pPr>
      <w:rPr>
        <w:rFonts w:ascii="Wingdings" w:hAnsi="Wingdings" w:cs="Wingdings" w:hint="default"/>
      </w:rPr>
    </w:lvl>
    <w:lvl w:ilvl="6" w:tplc="FDBA56FA">
      <w:start w:val="1"/>
      <w:numFmt w:val="bullet"/>
      <w:lvlText w:val=""/>
      <w:lvlJc w:val="left"/>
      <w:pPr>
        <w:ind w:left="5040" w:hanging="360"/>
      </w:pPr>
      <w:rPr>
        <w:rFonts w:ascii="Symbol" w:hAnsi="Symbol" w:cs="Symbol" w:hint="default"/>
      </w:rPr>
    </w:lvl>
    <w:lvl w:ilvl="7" w:tplc="457C0E14">
      <w:start w:val="1"/>
      <w:numFmt w:val="bullet"/>
      <w:lvlText w:val="o"/>
      <w:lvlJc w:val="left"/>
      <w:pPr>
        <w:ind w:left="5760" w:hanging="360"/>
      </w:pPr>
      <w:rPr>
        <w:rFonts w:ascii="Courier New" w:hAnsi="Courier New" w:cs="Courier New" w:hint="default"/>
      </w:rPr>
    </w:lvl>
    <w:lvl w:ilvl="8" w:tplc="5EB22C96">
      <w:start w:val="1"/>
      <w:numFmt w:val="bullet"/>
      <w:lvlText w:val=""/>
      <w:lvlJc w:val="left"/>
      <w:pPr>
        <w:ind w:left="6480" w:hanging="360"/>
      </w:pPr>
      <w:rPr>
        <w:rFonts w:ascii="Wingdings" w:hAnsi="Wingdings" w:cs="Wingdings" w:hint="default"/>
      </w:rPr>
    </w:lvl>
  </w:abstractNum>
  <w:abstractNum w:abstractNumId="40"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41" w15:restartNumberingAfterBreak="0">
    <w:nsid w:val="68A664CC"/>
    <w:multiLevelType w:val="hybridMultilevel"/>
    <w:tmpl w:val="51408E12"/>
    <w:lvl w:ilvl="0" w:tplc="D4DA3E1A">
      <w:start w:val="1"/>
      <w:numFmt w:val="bullet"/>
      <w:lvlText w:val=""/>
      <w:lvlJc w:val="left"/>
      <w:pPr>
        <w:ind w:left="720" w:hanging="360"/>
      </w:pPr>
      <w:rPr>
        <w:rFonts w:ascii="Symbol" w:hAnsi="Symbol" w:cs="Symbol" w:hint="default"/>
        <w:sz w:val="18"/>
        <w:szCs w:val="18"/>
      </w:rPr>
    </w:lvl>
    <w:lvl w:ilvl="1" w:tplc="F85EC5C0">
      <w:start w:val="1"/>
      <w:numFmt w:val="bullet"/>
      <w:lvlText w:val="o"/>
      <w:lvlJc w:val="left"/>
      <w:pPr>
        <w:ind w:left="1440" w:hanging="360"/>
      </w:pPr>
      <w:rPr>
        <w:rFonts w:ascii="Courier New" w:hAnsi="Courier New" w:cs="Courier New" w:hint="default"/>
      </w:rPr>
    </w:lvl>
    <w:lvl w:ilvl="2" w:tplc="DE0E4AB6">
      <w:start w:val="1"/>
      <w:numFmt w:val="bullet"/>
      <w:lvlText w:val=""/>
      <w:lvlJc w:val="left"/>
      <w:pPr>
        <w:ind w:left="2160" w:hanging="360"/>
      </w:pPr>
      <w:rPr>
        <w:rFonts w:ascii="Wingdings" w:hAnsi="Wingdings" w:cs="Wingdings" w:hint="default"/>
      </w:rPr>
    </w:lvl>
    <w:lvl w:ilvl="3" w:tplc="A69A0296">
      <w:start w:val="1"/>
      <w:numFmt w:val="bullet"/>
      <w:lvlText w:val=""/>
      <w:lvlJc w:val="left"/>
      <w:pPr>
        <w:ind w:left="2880" w:hanging="360"/>
      </w:pPr>
      <w:rPr>
        <w:rFonts w:ascii="Symbol" w:hAnsi="Symbol" w:cs="Symbol" w:hint="default"/>
      </w:rPr>
    </w:lvl>
    <w:lvl w:ilvl="4" w:tplc="AD4CD970">
      <w:start w:val="1"/>
      <w:numFmt w:val="bullet"/>
      <w:lvlText w:val="o"/>
      <w:lvlJc w:val="left"/>
      <w:pPr>
        <w:ind w:left="3600" w:hanging="360"/>
      </w:pPr>
      <w:rPr>
        <w:rFonts w:ascii="Courier New" w:hAnsi="Courier New" w:cs="Courier New" w:hint="default"/>
      </w:rPr>
    </w:lvl>
    <w:lvl w:ilvl="5" w:tplc="472A6546">
      <w:start w:val="1"/>
      <w:numFmt w:val="bullet"/>
      <w:lvlText w:val=""/>
      <w:lvlJc w:val="left"/>
      <w:pPr>
        <w:ind w:left="4320" w:hanging="360"/>
      </w:pPr>
      <w:rPr>
        <w:rFonts w:ascii="Wingdings" w:hAnsi="Wingdings" w:cs="Wingdings" w:hint="default"/>
      </w:rPr>
    </w:lvl>
    <w:lvl w:ilvl="6" w:tplc="ABC2CC2E">
      <w:start w:val="1"/>
      <w:numFmt w:val="bullet"/>
      <w:lvlText w:val=""/>
      <w:lvlJc w:val="left"/>
      <w:pPr>
        <w:ind w:left="5040" w:hanging="360"/>
      </w:pPr>
      <w:rPr>
        <w:rFonts w:ascii="Symbol" w:hAnsi="Symbol" w:cs="Symbol" w:hint="default"/>
      </w:rPr>
    </w:lvl>
    <w:lvl w:ilvl="7" w:tplc="AFAAB61E">
      <w:start w:val="1"/>
      <w:numFmt w:val="bullet"/>
      <w:lvlText w:val="o"/>
      <w:lvlJc w:val="left"/>
      <w:pPr>
        <w:ind w:left="5760" w:hanging="360"/>
      </w:pPr>
      <w:rPr>
        <w:rFonts w:ascii="Courier New" w:hAnsi="Courier New" w:cs="Courier New" w:hint="default"/>
      </w:rPr>
    </w:lvl>
    <w:lvl w:ilvl="8" w:tplc="440A8D1A">
      <w:start w:val="1"/>
      <w:numFmt w:val="bullet"/>
      <w:lvlText w:val=""/>
      <w:lvlJc w:val="left"/>
      <w:pPr>
        <w:ind w:left="6480" w:hanging="360"/>
      </w:pPr>
      <w:rPr>
        <w:rFonts w:ascii="Wingdings" w:hAnsi="Wingdings" w:cs="Wingdings" w:hint="default"/>
      </w:rPr>
    </w:lvl>
  </w:abstractNum>
  <w:abstractNum w:abstractNumId="42" w15:restartNumberingAfterBreak="0">
    <w:nsid w:val="6AD704AD"/>
    <w:multiLevelType w:val="hybridMultilevel"/>
    <w:tmpl w:val="3E8AB058"/>
    <w:lvl w:ilvl="0" w:tplc="D47EA6E0">
      <w:start w:val="1"/>
      <w:numFmt w:val="bullet"/>
      <w:lvlText w:val=""/>
      <w:lvlJc w:val="left"/>
      <w:pPr>
        <w:ind w:left="720" w:hanging="360"/>
      </w:pPr>
      <w:rPr>
        <w:rFonts w:ascii="Symbol" w:hAnsi="Symbol" w:cs="Symbol" w:hint="default"/>
        <w:sz w:val="18"/>
        <w:szCs w:val="18"/>
      </w:rPr>
    </w:lvl>
    <w:lvl w:ilvl="1" w:tplc="49A0D460">
      <w:start w:val="1"/>
      <w:numFmt w:val="bullet"/>
      <w:lvlText w:val="o"/>
      <w:lvlJc w:val="left"/>
      <w:pPr>
        <w:ind w:left="1440" w:hanging="360"/>
      </w:pPr>
      <w:rPr>
        <w:rFonts w:ascii="Courier New" w:hAnsi="Courier New" w:cs="Courier New" w:hint="default"/>
      </w:rPr>
    </w:lvl>
    <w:lvl w:ilvl="2" w:tplc="E182C6C4">
      <w:start w:val="1"/>
      <w:numFmt w:val="bullet"/>
      <w:lvlText w:val=""/>
      <w:lvlJc w:val="left"/>
      <w:pPr>
        <w:ind w:left="2160" w:hanging="360"/>
      </w:pPr>
      <w:rPr>
        <w:rFonts w:ascii="Wingdings" w:hAnsi="Wingdings" w:cs="Wingdings" w:hint="default"/>
      </w:rPr>
    </w:lvl>
    <w:lvl w:ilvl="3" w:tplc="CB9A5D02">
      <w:start w:val="1"/>
      <w:numFmt w:val="bullet"/>
      <w:lvlText w:val=""/>
      <w:lvlJc w:val="left"/>
      <w:pPr>
        <w:ind w:left="2880" w:hanging="360"/>
      </w:pPr>
      <w:rPr>
        <w:rFonts w:ascii="Symbol" w:hAnsi="Symbol" w:cs="Symbol" w:hint="default"/>
      </w:rPr>
    </w:lvl>
    <w:lvl w:ilvl="4" w:tplc="8E107CCC">
      <w:start w:val="1"/>
      <w:numFmt w:val="bullet"/>
      <w:lvlText w:val="o"/>
      <w:lvlJc w:val="left"/>
      <w:pPr>
        <w:ind w:left="3600" w:hanging="360"/>
      </w:pPr>
      <w:rPr>
        <w:rFonts w:ascii="Courier New" w:hAnsi="Courier New" w:cs="Courier New" w:hint="default"/>
      </w:rPr>
    </w:lvl>
    <w:lvl w:ilvl="5" w:tplc="2F80B29A">
      <w:start w:val="1"/>
      <w:numFmt w:val="bullet"/>
      <w:lvlText w:val=""/>
      <w:lvlJc w:val="left"/>
      <w:pPr>
        <w:ind w:left="4320" w:hanging="360"/>
      </w:pPr>
      <w:rPr>
        <w:rFonts w:ascii="Wingdings" w:hAnsi="Wingdings" w:cs="Wingdings" w:hint="default"/>
      </w:rPr>
    </w:lvl>
    <w:lvl w:ilvl="6" w:tplc="4316121C">
      <w:start w:val="1"/>
      <w:numFmt w:val="bullet"/>
      <w:lvlText w:val=""/>
      <w:lvlJc w:val="left"/>
      <w:pPr>
        <w:ind w:left="5040" w:hanging="360"/>
      </w:pPr>
      <w:rPr>
        <w:rFonts w:ascii="Symbol" w:hAnsi="Symbol" w:cs="Symbol" w:hint="default"/>
      </w:rPr>
    </w:lvl>
    <w:lvl w:ilvl="7" w:tplc="0084192E">
      <w:start w:val="1"/>
      <w:numFmt w:val="bullet"/>
      <w:lvlText w:val="o"/>
      <w:lvlJc w:val="left"/>
      <w:pPr>
        <w:ind w:left="5760" w:hanging="360"/>
      </w:pPr>
      <w:rPr>
        <w:rFonts w:ascii="Courier New" w:hAnsi="Courier New" w:cs="Courier New" w:hint="default"/>
      </w:rPr>
    </w:lvl>
    <w:lvl w:ilvl="8" w:tplc="7D8866D4">
      <w:start w:val="1"/>
      <w:numFmt w:val="bullet"/>
      <w:lvlText w:val=""/>
      <w:lvlJc w:val="left"/>
      <w:pPr>
        <w:ind w:left="6480" w:hanging="360"/>
      </w:pPr>
      <w:rPr>
        <w:rFonts w:ascii="Wingdings" w:hAnsi="Wingdings" w:cs="Wingdings" w:hint="default"/>
      </w:rPr>
    </w:lvl>
  </w:abstractNum>
  <w:abstractNum w:abstractNumId="43" w15:restartNumberingAfterBreak="0">
    <w:nsid w:val="70373F3D"/>
    <w:multiLevelType w:val="hybridMultilevel"/>
    <w:tmpl w:val="83F00B06"/>
    <w:lvl w:ilvl="0" w:tplc="2912E20C">
      <w:start w:val="1"/>
      <w:numFmt w:val="bullet"/>
      <w:lvlText w:val=""/>
      <w:lvlJc w:val="left"/>
      <w:pPr>
        <w:ind w:left="720" w:hanging="360"/>
      </w:pPr>
      <w:rPr>
        <w:rFonts w:ascii="Symbol" w:hAnsi="Symbol" w:cs="Symbol" w:hint="default"/>
        <w:sz w:val="24"/>
        <w:szCs w:val="24"/>
      </w:rPr>
    </w:lvl>
    <w:lvl w:ilvl="1" w:tplc="6ADE1D4C">
      <w:start w:val="1"/>
      <w:numFmt w:val="bullet"/>
      <w:lvlText w:val="o"/>
      <w:lvlJc w:val="left"/>
      <w:pPr>
        <w:ind w:left="1440" w:hanging="360"/>
      </w:pPr>
      <w:rPr>
        <w:rFonts w:ascii="Courier New" w:hAnsi="Courier New" w:cs="Courier New" w:hint="default"/>
      </w:rPr>
    </w:lvl>
    <w:lvl w:ilvl="2" w:tplc="5F76C7D6">
      <w:start w:val="1"/>
      <w:numFmt w:val="bullet"/>
      <w:lvlText w:val=""/>
      <w:lvlJc w:val="left"/>
      <w:pPr>
        <w:ind w:left="2160" w:hanging="360"/>
      </w:pPr>
      <w:rPr>
        <w:rFonts w:ascii="Wingdings" w:hAnsi="Wingdings" w:cs="Wingdings" w:hint="default"/>
      </w:rPr>
    </w:lvl>
    <w:lvl w:ilvl="3" w:tplc="F21807F6">
      <w:start w:val="1"/>
      <w:numFmt w:val="bullet"/>
      <w:lvlText w:val=""/>
      <w:lvlJc w:val="left"/>
      <w:pPr>
        <w:ind w:left="2880" w:hanging="360"/>
      </w:pPr>
      <w:rPr>
        <w:rFonts w:ascii="Symbol" w:hAnsi="Symbol" w:cs="Symbol" w:hint="default"/>
      </w:rPr>
    </w:lvl>
    <w:lvl w:ilvl="4" w:tplc="BB0C6F18">
      <w:start w:val="1"/>
      <w:numFmt w:val="bullet"/>
      <w:lvlText w:val="o"/>
      <w:lvlJc w:val="left"/>
      <w:pPr>
        <w:ind w:left="3600" w:hanging="360"/>
      </w:pPr>
      <w:rPr>
        <w:rFonts w:ascii="Courier New" w:hAnsi="Courier New" w:cs="Courier New" w:hint="default"/>
      </w:rPr>
    </w:lvl>
    <w:lvl w:ilvl="5" w:tplc="4F8648E2">
      <w:start w:val="1"/>
      <w:numFmt w:val="bullet"/>
      <w:lvlText w:val=""/>
      <w:lvlJc w:val="left"/>
      <w:pPr>
        <w:ind w:left="4320" w:hanging="360"/>
      </w:pPr>
      <w:rPr>
        <w:rFonts w:ascii="Wingdings" w:hAnsi="Wingdings" w:cs="Wingdings" w:hint="default"/>
      </w:rPr>
    </w:lvl>
    <w:lvl w:ilvl="6" w:tplc="90A69410">
      <w:start w:val="1"/>
      <w:numFmt w:val="bullet"/>
      <w:lvlText w:val=""/>
      <w:lvlJc w:val="left"/>
      <w:pPr>
        <w:ind w:left="5040" w:hanging="360"/>
      </w:pPr>
      <w:rPr>
        <w:rFonts w:ascii="Symbol" w:hAnsi="Symbol" w:cs="Symbol" w:hint="default"/>
      </w:rPr>
    </w:lvl>
    <w:lvl w:ilvl="7" w:tplc="C3D2E71A">
      <w:start w:val="1"/>
      <w:numFmt w:val="bullet"/>
      <w:lvlText w:val="o"/>
      <w:lvlJc w:val="left"/>
      <w:pPr>
        <w:ind w:left="5760" w:hanging="360"/>
      </w:pPr>
      <w:rPr>
        <w:rFonts w:ascii="Courier New" w:hAnsi="Courier New" w:cs="Courier New" w:hint="default"/>
      </w:rPr>
    </w:lvl>
    <w:lvl w:ilvl="8" w:tplc="5DBEC50E">
      <w:start w:val="1"/>
      <w:numFmt w:val="bullet"/>
      <w:lvlText w:val=""/>
      <w:lvlJc w:val="left"/>
      <w:pPr>
        <w:ind w:left="6480" w:hanging="360"/>
      </w:pPr>
      <w:rPr>
        <w:rFonts w:ascii="Wingdings" w:hAnsi="Wingdings" w:cs="Wingdings" w:hint="default"/>
      </w:rPr>
    </w:lvl>
  </w:abstractNum>
  <w:abstractNum w:abstractNumId="44"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6"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16cid:durableId="2123380646">
    <w:abstractNumId w:val="25"/>
  </w:num>
  <w:num w:numId="2" w16cid:durableId="1844128193">
    <w:abstractNumId w:val="30"/>
  </w:num>
  <w:num w:numId="3" w16cid:durableId="769933215">
    <w:abstractNumId w:val="34"/>
  </w:num>
  <w:num w:numId="4" w16cid:durableId="1829710603">
    <w:abstractNumId w:val="29"/>
  </w:num>
  <w:num w:numId="5" w16cid:durableId="1506365314">
    <w:abstractNumId w:val="12"/>
  </w:num>
  <w:num w:numId="6" w16cid:durableId="644429766">
    <w:abstractNumId w:val="10"/>
  </w:num>
  <w:num w:numId="7" w16cid:durableId="946161640">
    <w:abstractNumId w:val="23"/>
  </w:num>
  <w:num w:numId="8" w16cid:durableId="1676105174">
    <w:abstractNumId w:val="38"/>
  </w:num>
  <w:num w:numId="9" w16cid:durableId="1696619035">
    <w:abstractNumId w:val="39"/>
  </w:num>
  <w:num w:numId="10" w16cid:durableId="1487240789">
    <w:abstractNumId w:val="19"/>
  </w:num>
  <w:num w:numId="11" w16cid:durableId="980885511">
    <w:abstractNumId w:val="13"/>
  </w:num>
  <w:num w:numId="12" w16cid:durableId="244189125">
    <w:abstractNumId w:val="7"/>
  </w:num>
  <w:num w:numId="13" w16cid:durableId="1026173708">
    <w:abstractNumId w:val="37"/>
  </w:num>
  <w:num w:numId="14" w16cid:durableId="1858696467">
    <w:abstractNumId w:val="1"/>
  </w:num>
  <w:num w:numId="15" w16cid:durableId="1477603910">
    <w:abstractNumId w:val="0"/>
  </w:num>
  <w:num w:numId="16" w16cid:durableId="1244223570">
    <w:abstractNumId w:val="40"/>
  </w:num>
  <w:num w:numId="17" w16cid:durableId="652032172">
    <w:abstractNumId w:val="15"/>
  </w:num>
  <w:num w:numId="18" w16cid:durableId="1034160197">
    <w:abstractNumId w:val="31"/>
  </w:num>
  <w:num w:numId="19" w16cid:durableId="552347409">
    <w:abstractNumId w:val="35"/>
  </w:num>
  <w:num w:numId="20" w16cid:durableId="1612392702">
    <w:abstractNumId w:val="41"/>
  </w:num>
  <w:num w:numId="21" w16cid:durableId="15742618">
    <w:abstractNumId w:val="21"/>
  </w:num>
  <w:num w:numId="22" w16cid:durableId="1552812322">
    <w:abstractNumId w:val="11"/>
  </w:num>
  <w:num w:numId="23" w16cid:durableId="1826164500">
    <w:abstractNumId w:val="16"/>
  </w:num>
  <w:num w:numId="24" w16cid:durableId="1998804944">
    <w:abstractNumId w:val="6"/>
  </w:num>
  <w:num w:numId="25" w16cid:durableId="1268191755">
    <w:abstractNumId w:val="4"/>
  </w:num>
  <w:num w:numId="26" w16cid:durableId="1556769418">
    <w:abstractNumId w:val="18"/>
  </w:num>
  <w:num w:numId="27" w16cid:durableId="230119194">
    <w:abstractNumId w:val="42"/>
  </w:num>
  <w:num w:numId="28" w16cid:durableId="433287460">
    <w:abstractNumId w:val="36"/>
  </w:num>
  <w:num w:numId="29" w16cid:durableId="772288436">
    <w:abstractNumId w:val="32"/>
  </w:num>
  <w:num w:numId="30" w16cid:durableId="1679843896">
    <w:abstractNumId w:val="5"/>
  </w:num>
  <w:num w:numId="31" w16cid:durableId="909267076">
    <w:abstractNumId w:val="43"/>
  </w:num>
  <w:num w:numId="32" w16cid:durableId="1668747242">
    <w:abstractNumId w:val="17"/>
  </w:num>
  <w:num w:numId="33" w16cid:durableId="1702900804">
    <w:abstractNumId w:val="28"/>
  </w:num>
  <w:num w:numId="34" w16cid:durableId="394397795">
    <w:abstractNumId w:val="46"/>
  </w:num>
  <w:num w:numId="35" w16cid:durableId="848102287">
    <w:abstractNumId w:val="22"/>
  </w:num>
  <w:num w:numId="36" w16cid:durableId="609162344">
    <w:abstractNumId w:val="9"/>
  </w:num>
  <w:num w:numId="37" w16cid:durableId="170217705">
    <w:abstractNumId w:val="20"/>
  </w:num>
  <w:num w:numId="38" w16cid:durableId="1218975837">
    <w:abstractNumId w:val="44"/>
  </w:num>
  <w:num w:numId="39" w16cid:durableId="1340473727">
    <w:abstractNumId w:val="26"/>
  </w:num>
  <w:num w:numId="40" w16cid:durableId="1482648408">
    <w:abstractNumId w:val="24"/>
  </w:num>
  <w:num w:numId="41" w16cid:durableId="1467822404">
    <w:abstractNumId w:val="2"/>
  </w:num>
  <w:num w:numId="42" w16cid:durableId="838083019">
    <w:abstractNumId w:val="33"/>
  </w:num>
  <w:num w:numId="43" w16cid:durableId="702632874">
    <w:abstractNumId w:val="45"/>
  </w:num>
  <w:num w:numId="44" w16cid:durableId="1650330487">
    <w:abstractNumId w:val="8"/>
  </w:num>
  <w:num w:numId="45" w16cid:durableId="71321265">
    <w:abstractNumId w:val="47"/>
  </w:num>
  <w:num w:numId="46" w16cid:durableId="828791901">
    <w:abstractNumId w:val="27"/>
  </w:num>
  <w:num w:numId="47" w16cid:durableId="309016582">
    <w:abstractNumId w:val="3"/>
  </w:num>
  <w:num w:numId="48" w16cid:durableId="11682076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E5D"/>
    <w:rsid w:val="00021212"/>
    <w:rsid w:val="0002743E"/>
    <w:rsid w:val="00027F41"/>
    <w:rsid w:val="00037A49"/>
    <w:rsid w:val="00043DDE"/>
    <w:rsid w:val="00097F4A"/>
    <w:rsid w:val="000A2DB9"/>
    <w:rsid w:val="000C5527"/>
    <w:rsid w:val="000E76C6"/>
    <w:rsid w:val="00127127"/>
    <w:rsid w:val="00134892"/>
    <w:rsid w:val="001466A8"/>
    <w:rsid w:val="00160DB7"/>
    <w:rsid w:val="00165A34"/>
    <w:rsid w:val="0019493D"/>
    <w:rsid w:val="001E0BC0"/>
    <w:rsid w:val="001F37EA"/>
    <w:rsid w:val="00204EDB"/>
    <w:rsid w:val="0023533A"/>
    <w:rsid w:val="002634AA"/>
    <w:rsid w:val="002864C1"/>
    <w:rsid w:val="002B5595"/>
    <w:rsid w:val="002D58B5"/>
    <w:rsid w:val="0033249E"/>
    <w:rsid w:val="00337E4D"/>
    <w:rsid w:val="00343395"/>
    <w:rsid w:val="00344380"/>
    <w:rsid w:val="00345A6A"/>
    <w:rsid w:val="003846BC"/>
    <w:rsid w:val="003862AE"/>
    <w:rsid w:val="003A0433"/>
    <w:rsid w:val="003A1AA2"/>
    <w:rsid w:val="003C5041"/>
    <w:rsid w:val="003E3CEC"/>
    <w:rsid w:val="004702FB"/>
    <w:rsid w:val="00471503"/>
    <w:rsid w:val="0049479E"/>
    <w:rsid w:val="004969BD"/>
    <w:rsid w:val="004D2F9F"/>
    <w:rsid w:val="004F2927"/>
    <w:rsid w:val="0052142A"/>
    <w:rsid w:val="00532D68"/>
    <w:rsid w:val="0053510E"/>
    <w:rsid w:val="005423BF"/>
    <w:rsid w:val="00560AA9"/>
    <w:rsid w:val="00584699"/>
    <w:rsid w:val="005B6195"/>
    <w:rsid w:val="006347C3"/>
    <w:rsid w:val="0063683F"/>
    <w:rsid w:val="006975C6"/>
    <w:rsid w:val="006A5918"/>
    <w:rsid w:val="006B2936"/>
    <w:rsid w:val="006D40E0"/>
    <w:rsid w:val="006F1DA5"/>
    <w:rsid w:val="007109D5"/>
    <w:rsid w:val="00713122"/>
    <w:rsid w:val="00776C74"/>
    <w:rsid w:val="00785F39"/>
    <w:rsid w:val="007C3EA0"/>
    <w:rsid w:val="007D6FB3"/>
    <w:rsid w:val="007E0E83"/>
    <w:rsid w:val="00825EC4"/>
    <w:rsid w:val="008278F5"/>
    <w:rsid w:val="00835404"/>
    <w:rsid w:val="0084683F"/>
    <w:rsid w:val="00893BA7"/>
    <w:rsid w:val="008B11D1"/>
    <w:rsid w:val="008B72CE"/>
    <w:rsid w:val="008C0F63"/>
    <w:rsid w:val="008E5F01"/>
    <w:rsid w:val="00903477"/>
    <w:rsid w:val="00914E80"/>
    <w:rsid w:val="00930868"/>
    <w:rsid w:val="0093492A"/>
    <w:rsid w:val="00944DDD"/>
    <w:rsid w:val="00960022"/>
    <w:rsid w:val="009676F3"/>
    <w:rsid w:val="009A1B6A"/>
    <w:rsid w:val="009E7C0A"/>
    <w:rsid w:val="00A17821"/>
    <w:rsid w:val="00A30507"/>
    <w:rsid w:val="00A52459"/>
    <w:rsid w:val="00A72289"/>
    <w:rsid w:val="00A96801"/>
    <w:rsid w:val="00AB0559"/>
    <w:rsid w:val="00AB2A60"/>
    <w:rsid w:val="00AE6F60"/>
    <w:rsid w:val="00AF7FB0"/>
    <w:rsid w:val="00B05771"/>
    <w:rsid w:val="00B169F3"/>
    <w:rsid w:val="00B4336D"/>
    <w:rsid w:val="00B757D1"/>
    <w:rsid w:val="00B7779A"/>
    <w:rsid w:val="00B93434"/>
    <w:rsid w:val="00BC2D61"/>
    <w:rsid w:val="00BC6F7E"/>
    <w:rsid w:val="00BD2550"/>
    <w:rsid w:val="00BE6B5E"/>
    <w:rsid w:val="00BE7F6E"/>
    <w:rsid w:val="00C02EF0"/>
    <w:rsid w:val="00C125C6"/>
    <w:rsid w:val="00C24613"/>
    <w:rsid w:val="00C315C9"/>
    <w:rsid w:val="00C4793C"/>
    <w:rsid w:val="00C755B6"/>
    <w:rsid w:val="00CB16F7"/>
    <w:rsid w:val="00CD6E25"/>
    <w:rsid w:val="00D379CF"/>
    <w:rsid w:val="00D60A0B"/>
    <w:rsid w:val="00D7467F"/>
    <w:rsid w:val="00D82313"/>
    <w:rsid w:val="00D91E03"/>
    <w:rsid w:val="00D931BF"/>
    <w:rsid w:val="00DC1C2C"/>
    <w:rsid w:val="00DC2A28"/>
    <w:rsid w:val="00DD2FA1"/>
    <w:rsid w:val="00DF78B4"/>
    <w:rsid w:val="00E1749F"/>
    <w:rsid w:val="00E31103"/>
    <w:rsid w:val="00E311A3"/>
    <w:rsid w:val="00E55B9D"/>
    <w:rsid w:val="00E94F25"/>
    <w:rsid w:val="00ED1CAD"/>
    <w:rsid w:val="00ED41BC"/>
    <w:rsid w:val="00EF3AE5"/>
    <w:rsid w:val="00F4508F"/>
    <w:rsid w:val="00F800FB"/>
    <w:rsid w:val="00F851F3"/>
    <w:rsid w:val="00FB26D9"/>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293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903477"/>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BE6B5E"/>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BE6B5E"/>
    <w:rPr>
      <w:rFonts w:ascii="Tahoma" w:eastAsia="Times New Roman" w:hAnsi="Tahoma" w:cs="Times New Roman"/>
      <w:sz w:val="24"/>
      <w:szCs w:val="20"/>
      <w:lang w:eastAsia="sl-SI"/>
    </w:rPr>
  </w:style>
  <w:style w:type="paragraph" w:customStyle="1" w:styleId="Preformatted">
    <w:name w:val="Preformatted"/>
    <w:basedOn w:val="Normal"/>
    <w:rsid w:val="00BE6B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styleId="BodyText2">
    <w:name w:val="Body Text 2"/>
    <w:basedOn w:val="Normal"/>
    <w:link w:val="BodyText2Char"/>
    <w:uiPriority w:val="99"/>
    <w:semiHidden/>
    <w:unhideWhenUsed/>
    <w:rsid w:val="00AB2A60"/>
    <w:pPr>
      <w:spacing w:after="120" w:line="480" w:lineRule="auto"/>
    </w:pPr>
  </w:style>
  <w:style w:type="character" w:customStyle="1" w:styleId="BodyText2Char">
    <w:name w:val="Body Text 2 Char"/>
    <w:basedOn w:val="DefaultParagraphFont"/>
    <w:link w:val="BodyText2"/>
    <w:uiPriority w:val="99"/>
    <w:semiHidden/>
    <w:rsid w:val="00AB2A60"/>
    <w:rPr>
      <w:rFonts w:ascii="Helvetica" w:hAnsi="Helvetica"/>
    </w:rPr>
  </w:style>
  <w:style w:type="paragraph" w:customStyle="1" w:styleId="arial">
    <w:name w:val="arial"/>
    <w:basedOn w:val="Normal"/>
    <w:rsid w:val="00AB2A60"/>
    <w:pPr>
      <w:autoSpaceDE w:val="0"/>
      <w:autoSpaceDN w:val="0"/>
      <w:adjustRightInd w:val="0"/>
      <w:spacing w:after="0" w:line="240" w:lineRule="auto"/>
    </w:pPr>
    <w:rPr>
      <w:rFonts w:ascii="Tahoma" w:eastAsia="Times New Roman" w:hAnsi="Tahoma" w:cs="Tahoma"/>
      <w:sz w:val="18"/>
      <w:szCs w:val="18"/>
    </w:rPr>
  </w:style>
  <w:style w:type="paragraph" w:styleId="FootnoteText">
    <w:name w:val="footnote text"/>
    <w:basedOn w:val="Normal"/>
    <w:link w:val="FootnoteTextChar"/>
    <w:uiPriority w:val="99"/>
    <w:semiHidden/>
    <w:unhideWhenUsed/>
    <w:rsid w:val="00532D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2D68"/>
    <w:rPr>
      <w:rFonts w:ascii="Helvetica" w:hAnsi="Helvetica"/>
      <w:sz w:val="20"/>
      <w:szCs w:val="20"/>
    </w:rPr>
  </w:style>
  <w:style w:type="character" w:styleId="FootnoteReference">
    <w:name w:val="footnote reference"/>
    <w:basedOn w:val="DefaultParagraphFont"/>
    <w:uiPriority w:val="99"/>
    <w:semiHidden/>
    <w:unhideWhenUsed/>
    <w:rsid w:val="00532D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19572">
      <w:bodyDiv w:val="1"/>
      <w:marLeft w:val="0"/>
      <w:marRight w:val="0"/>
      <w:marTop w:val="0"/>
      <w:marBottom w:val="0"/>
      <w:divBdr>
        <w:top w:val="none" w:sz="0" w:space="0" w:color="auto"/>
        <w:left w:val="none" w:sz="0" w:space="0" w:color="auto"/>
        <w:bottom w:val="none" w:sz="0" w:space="0" w:color="auto"/>
        <w:right w:val="none" w:sz="0" w:space="0" w:color="auto"/>
      </w:divBdr>
    </w:div>
    <w:div w:id="33974271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243</Words>
  <Characters>1388</Characters>
  <Application>Microsoft Office Word</Application>
  <DocSecurity>0</DocSecurity>
  <Lines>11</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cp:revision>
  <cp:lastPrinted>2023-06-23T08:20:00Z</cp:lastPrinted>
  <dcterms:created xsi:type="dcterms:W3CDTF">2023-06-23T08:20:00Z</dcterms:created>
  <dcterms:modified xsi:type="dcterms:W3CDTF">2023-06-29T09:50:00Z</dcterms:modified>
</cp:coreProperties>
</file>